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2703E6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A768E9" w14:paraId="7116D1D6" w14:textId="77777777">
        <w:trPr>
          <w:trHeight w:val="1132"/>
        </w:trPr>
        <w:tc>
          <w:tcPr>
            <w:tcW w:w="10434" w:type="dxa"/>
          </w:tcPr>
          <w:p w14:paraId="77164C21" w14:textId="334E5E6B" w:rsidR="00541CA3" w:rsidRPr="00A768E9" w:rsidRDefault="00F635C3" w:rsidP="00844DAA">
            <w:pPr>
              <w:pStyle w:val="Pieddepage"/>
              <w:tabs>
                <w:tab w:val="clear" w:pos="4536"/>
                <w:tab w:val="clear" w:pos="9072"/>
                <w:tab w:val="left" w:pos="851"/>
              </w:tabs>
              <w:jc w:val="center"/>
              <w:rPr>
                <w:noProof/>
                <w:lang w:eastAsia="fr-FR"/>
              </w:rPr>
            </w:pPr>
            <w:r w:rsidRPr="00A768E9">
              <w:rPr>
                <w:noProof/>
                <w:lang w:eastAsia="fr-FR"/>
              </w:rPr>
              <w:drawing>
                <wp:inline distT="0" distB="0" distL="0" distR="0" wp14:anchorId="40316DBB" wp14:editId="6088FC3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D738AF8" w14:textId="77777777" w:rsidR="00FE48C9" w:rsidRPr="00A768E9" w:rsidRDefault="00FE48C9" w:rsidP="00844DAA">
            <w:pPr>
              <w:pStyle w:val="Pieddepage"/>
              <w:tabs>
                <w:tab w:val="clear" w:pos="4536"/>
                <w:tab w:val="clear" w:pos="9072"/>
                <w:tab w:val="left" w:pos="851"/>
              </w:tabs>
              <w:jc w:val="center"/>
              <w:rPr>
                <w:rFonts w:ascii="Arial" w:hAnsi="Arial" w:cs="Arial"/>
                <w:b/>
                <w:sz w:val="18"/>
                <w:szCs w:val="18"/>
              </w:rPr>
            </w:pPr>
          </w:p>
          <w:p w14:paraId="44A72509" w14:textId="77777777" w:rsidR="00FE48C9" w:rsidRPr="00A768E9" w:rsidRDefault="00FE48C9" w:rsidP="00FE48C9">
            <w:pPr>
              <w:pStyle w:val="Pieddepage"/>
              <w:tabs>
                <w:tab w:val="clear" w:pos="4536"/>
                <w:tab w:val="clear" w:pos="9072"/>
              </w:tabs>
              <w:jc w:val="center"/>
              <w:rPr>
                <w:rFonts w:ascii="Arial" w:hAnsi="Arial" w:cs="Arial"/>
                <w:b/>
                <w:sz w:val="16"/>
                <w:szCs w:val="16"/>
              </w:rPr>
            </w:pPr>
            <w:r w:rsidRPr="00A768E9">
              <w:rPr>
                <w:rFonts w:ascii="Arial" w:hAnsi="Arial" w:cs="Arial"/>
                <w:b/>
                <w:sz w:val="16"/>
                <w:szCs w:val="16"/>
              </w:rPr>
              <w:t>MINISTERE DE L’ECONOMIE ET DES FINANCES</w:t>
            </w:r>
          </w:p>
          <w:p w14:paraId="5B44950C" w14:textId="77777777" w:rsidR="009B1CD0" w:rsidRPr="00A768E9" w:rsidRDefault="00FE48C9" w:rsidP="00FE48C9">
            <w:pPr>
              <w:pStyle w:val="En-tte"/>
              <w:jc w:val="center"/>
            </w:pPr>
            <w:r w:rsidRPr="00A768E9">
              <w:rPr>
                <w:rFonts w:ascii="Arial" w:hAnsi="Arial" w:cs="Arial"/>
                <w:b/>
                <w:sz w:val="18"/>
                <w:szCs w:val="18"/>
              </w:rPr>
              <w:t>Direction des Affaires Juridiques</w:t>
            </w:r>
          </w:p>
        </w:tc>
      </w:tr>
    </w:tbl>
    <w:p w14:paraId="137CEED7" w14:textId="77777777" w:rsidR="009B1CD0" w:rsidRPr="00A768E9" w:rsidRDefault="009B1CD0" w:rsidP="00844DAA">
      <w:pPr>
        <w:tabs>
          <w:tab w:val="left" w:pos="851"/>
        </w:tabs>
        <w:sectPr w:rsidR="009B1CD0" w:rsidRPr="00A768E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A768E9" w14:paraId="4A1EEFEF" w14:textId="77777777">
        <w:tc>
          <w:tcPr>
            <w:tcW w:w="9002" w:type="dxa"/>
            <w:shd w:val="clear" w:color="auto" w:fill="66CCFF"/>
          </w:tcPr>
          <w:p w14:paraId="3AE35764" w14:textId="77777777" w:rsidR="009B1CD0" w:rsidRPr="00A768E9" w:rsidRDefault="009B1CD0" w:rsidP="00844DAA">
            <w:pPr>
              <w:tabs>
                <w:tab w:val="left" w:pos="851"/>
              </w:tabs>
              <w:spacing w:before="120" w:after="120"/>
              <w:jc w:val="center"/>
              <w:rPr>
                <w:rFonts w:ascii="Arial" w:hAnsi="Arial" w:cs="Arial"/>
                <w:b/>
                <w:bCs/>
                <w:caps/>
                <w:sz w:val="28"/>
                <w:szCs w:val="28"/>
              </w:rPr>
            </w:pPr>
            <w:r w:rsidRPr="00A768E9">
              <w:rPr>
                <w:rFonts w:ascii="Arial" w:hAnsi="Arial" w:cs="Arial"/>
                <w:sz w:val="24"/>
                <w:szCs w:val="24"/>
              </w:rPr>
              <w:t>MARCH</w:t>
            </w:r>
            <w:r w:rsidRPr="00A768E9">
              <w:rPr>
                <w:rFonts w:ascii="Arial" w:hAnsi="Arial" w:cs="Arial"/>
                <w:caps/>
                <w:sz w:val="24"/>
                <w:szCs w:val="24"/>
              </w:rPr>
              <w:t>é</w:t>
            </w:r>
            <w:r w:rsidRPr="00A768E9">
              <w:rPr>
                <w:rFonts w:ascii="Arial" w:hAnsi="Arial" w:cs="Arial"/>
                <w:sz w:val="24"/>
                <w:szCs w:val="24"/>
              </w:rPr>
              <w:t xml:space="preserve">S </w:t>
            </w:r>
            <w:r w:rsidR="00930A5C" w:rsidRPr="00A768E9">
              <w:rPr>
                <w:rFonts w:ascii="Arial" w:hAnsi="Arial" w:cs="Arial"/>
                <w:sz w:val="24"/>
                <w:szCs w:val="24"/>
              </w:rPr>
              <w:t>PUBLICS</w:t>
            </w:r>
          </w:p>
          <w:p w14:paraId="3E9C7464" w14:textId="77777777" w:rsidR="009B1CD0" w:rsidRPr="00A768E9" w:rsidRDefault="009B1CD0" w:rsidP="006C4338">
            <w:pPr>
              <w:tabs>
                <w:tab w:val="left" w:pos="851"/>
              </w:tabs>
              <w:spacing w:before="120" w:after="120"/>
              <w:jc w:val="center"/>
              <w:rPr>
                <w:caps/>
                <w:sz w:val="28"/>
                <w:szCs w:val="28"/>
              </w:rPr>
            </w:pPr>
            <w:r w:rsidRPr="00A768E9">
              <w:rPr>
                <w:rFonts w:ascii="Arial" w:hAnsi="Arial" w:cs="Arial"/>
                <w:b/>
                <w:bCs/>
                <w:caps/>
                <w:sz w:val="28"/>
                <w:szCs w:val="28"/>
              </w:rPr>
              <w:t>ACTE</w:t>
            </w:r>
            <w:r w:rsidRPr="00A768E9">
              <w:rPr>
                <w:rFonts w:ascii="Arial" w:hAnsi="Arial" w:cs="Arial"/>
                <w:b/>
                <w:bCs/>
                <w:sz w:val="28"/>
                <w:szCs w:val="28"/>
              </w:rPr>
              <w:t xml:space="preserve"> D’ENGAGEMENT</w:t>
            </w:r>
            <w:r w:rsidRPr="00A768E9">
              <w:rPr>
                <w:rStyle w:val="Caractresdenotedebasdepage"/>
                <w:rFonts w:ascii="Arial" w:hAnsi="Arial"/>
                <w:b/>
                <w:bCs/>
                <w:sz w:val="28"/>
                <w:szCs w:val="28"/>
              </w:rPr>
              <w:footnoteReference w:id="1"/>
            </w:r>
          </w:p>
        </w:tc>
        <w:tc>
          <w:tcPr>
            <w:tcW w:w="1275" w:type="dxa"/>
            <w:shd w:val="clear" w:color="auto" w:fill="66CCFF"/>
          </w:tcPr>
          <w:p w14:paraId="1329EABC" w14:textId="77777777" w:rsidR="009B1CD0" w:rsidRPr="00A768E9" w:rsidRDefault="00E47798" w:rsidP="0083205E">
            <w:pPr>
              <w:pStyle w:val="Titre8"/>
              <w:tabs>
                <w:tab w:val="left" w:pos="851"/>
                <w:tab w:val="right" w:pos="9639"/>
              </w:tabs>
              <w:spacing w:before="120" w:after="120"/>
            </w:pPr>
            <w:r w:rsidRPr="00A768E9">
              <w:rPr>
                <w:caps/>
                <w:sz w:val="28"/>
                <w:szCs w:val="28"/>
              </w:rPr>
              <w:t>ATTRI1</w:t>
            </w:r>
          </w:p>
        </w:tc>
      </w:tr>
    </w:tbl>
    <w:p w14:paraId="1FE78229" w14:textId="77777777" w:rsidR="009B1CD0" w:rsidRPr="00A768E9" w:rsidRDefault="009B1CD0" w:rsidP="006C4338">
      <w:pPr>
        <w:tabs>
          <w:tab w:val="left" w:pos="851"/>
        </w:tabs>
      </w:pPr>
    </w:p>
    <w:p w14:paraId="0F792CAC" w14:textId="77777777" w:rsidR="009B45B9" w:rsidRPr="00A768E9" w:rsidRDefault="00CD46CC" w:rsidP="006C4338">
      <w:pPr>
        <w:pStyle w:val="Corpsdetexte31"/>
        <w:tabs>
          <w:tab w:val="left" w:pos="851"/>
        </w:tabs>
        <w:jc w:val="both"/>
        <w:rPr>
          <w:sz w:val="18"/>
          <w:szCs w:val="18"/>
        </w:rPr>
      </w:pPr>
      <w:r w:rsidRPr="00A768E9">
        <w:rPr>
          <w:sz w:val="18"/>
          <w:szCs w:val="18"/>
        </w:rPr>
        <w:t>Alors qu’un acte d’engagement était autrefois requis de l’opérateur économique soumissionnaire lors du dépôt de son offre, sa signature n’est plus aujourd’hui requise qu’au st</w:t>
      </w:r>
      <w:r w:rsidR="00FE48C9" w:rsidRPr="00A768E9">
        <w:rPr>
          <w:sz w:val="18"/>
          <w:szCs w:val="18"/>
        </w:rPr>
        <w:t>ade de l’attribution du marché public.</w:t>
      </w:r>
    </w:p>
    <w:p w14:paraId="36B38ACB" w14:textId="77777777" w:rsidR="00FE48C9" w:rsidRPr="00A768E9" w:rsidRDefault="00FE48C9" w:rsidP="006C4338">
      <w:pPr>
        <w:pStyle w:val="Corpsdetexte31"/>
        <w:tabs>
          <w:tab w:val="left" w:pos="851"/>
        </w:tabs>
        <w:jc w:val="both"/>
        <w:rPr>
          <w:sz w:val="18"/>
          <w:szCs w:val="18"/>
        </w:rPr>
      </w:pPr>
    </w:p>
    <w:p w14:paraId="20E04C17" w14:textId="77777777" w:rsidR="009B45B9" w:rsidRPr="00A768E9" w:rsidRDefault="009B1CD0" w:rsidP="006C4338">
      <w:pPr>
        <w:pStyle w:val="Corpsdetexte31"/>
        <w:tabs>
          <w:tab w:val="left" w:pos="851"/>
        </w:tabs>
        <w:jc w:val="both"/>
        <w:rPr>
          <w:sz w:val="18"/>
          <w:szCs w:val="18"/>
        </w:rPr>
      </w:pPr>
      <w:r w:rsidRPr="00A768E9">
        <w:rPr>
          <w:sz w:val="18"/>
          <w:szCs w:val="18"/>
        </w:rPr>
        <w:t xml:space="preserve">Le formulaire </w:t>
      </w:r>
      <w:r w:rsidR="00E47798" w:rsidRPr="00A768E9">
        <w:rPr>
          <w:sz w:val="18"/>
          <w:szCs w:val="18"/>
        </w:rPr>
        <w:t xml:space="preserve">ATTRI1 </w:t>
      </w:r>
      <w:r w:rsidRPr="00A768E9">
        <w:rPr>
          <w:sz w:val="18"/>
          <w:szCs w:val="18"/>
        </w:rPr>
        <w:t xml:space="preserve">est un modèle d’acte d’engagement qui peut être utilisé par </w:t>
      </w:r>
      <w:r w:rsidR="0021797C" w:rsidRPr="00A768E9">
        <w:rPr>
          <w:sz w:val="18"/>
          <w:szCs w:val="18"/>
        </w:rPr>
        <w:t>l’acheteur</w:t>
      </w:r>
      <w:r w:rsidR="0061068C" w:rsidRPr="00A768E9">
        <w:rPr>
          <w:sz w:val="18"/>
          <w:szCs w:val="18"/>
        </w:rPr>
        <w:t>, s’il le souhaite,</w:t>
      </w:r>
      <w:r w:rsidR="001C40C0" w:rsidRPr="00A768E9">
        <w:rPr>
          <w:sz w:val="18"/>
          <w:szCs w:val="18"/>
        </w:rPr>
        <w:t xml:space="preserve"> </w:t>
      </w:r>
      <w:r w:rsidR="00CD185D" w:rsidRPr="00A768E9">
        <w:rPr>
          <w:sz w:val="18"/>
          <w:szCs w:val="18"/>
        </w:rPr>
        <w:t xml:space="preserve">pour conclure un marché </w:t>
      </w:r>
      <w:r w:rsidR="002E56C1" w:rsidRPr="00A768E9">
        <w:rPr>
          <w:sz w:val="18"/>
          <w:szCs w:val="18"/>
        </w:rPr>
        <w:t>public</w:t>
      </w:r>
      <w:r w:rsidR="00CD185D" w:rsidRPr="00A768E9">
        <w:rPr>
          <w:sz w:val="18"/>
          <w:szCs w:val="18"/>
        </w:rPr>
        <w:t xml:space="preserve"> avec le </w:t>
      </w:r>
      <w:r w:rsidR="00F92811" w:rsidRPr="00A768E9">
        <w:rPr>
          <w:sz w:val="18"/>
          <w:szCs w:val="18"/>
        </w:rPr>
        <w:t>titulaire pressenti.</w:t>
      </w:r>
    </w:p>
    <w:p w14:paraId="57D3C6A0" w14:textId="77777777" w:rsidR="00FE48C9" w:rsidRPr="00A768E9" w:rsidRDefault="00FE48C9" w:rsidP="006C4338">
      <w:pPr>
        <w:pStyle w:val="Corpsdetexte31"/>
        <w:tabs>
          <w:tab w:val="left" w:pos="851"/>
        </w:tabs>
        <w:jc w:val="both"/>
        <w:rPr>
          <w:sz w:val="18"/>
          <w:szCs w:val="18"/>
        </w:rPr>
      </w:pPr>
    </w:p>
    <w:p w14:paraId="7277D1C5" w14:textId="77777777" w:rsidR="009B1CD0" w:rsidRPr="00A768E9" w:rsidRDefault="009B1CD0" w:rsidP="006C4338">
      <w:pPr>
        <w:pStyle w:val="Corpsdetexte31"/>
        <w:tabs>
          <w:tab w:val="left" w:pos="851"/>
        </w:tabs>
        <w:jc w:val="both"/>
        <w:rPr>
          <w:sz w:val="18"/>
          <w:szCs w:val="18"/>
        </w:rPr>
      </w:pPr>
      <w:r w:rsidRPr="00A768E9">
        <w:rPr>
          <w:sz w:val="18"/>
          <w:szCs w:val="18"/>
        </w:rPr>
        <w:t xml:space="preserve">Il est conseillé aux acheteurs </w:t>
      </w:r>
      <w:r w:rsidR="0021797C" w:rsidRPr="00A768E9">
        <w:rPr>
          <w:sz w:val="18"/>
          <w:szCs w:val="18"/>
        </w:rPr>
        <w:t xml:space="preserve">de renseigner les différentes rubriques de ce formulaire </w:t>
      </w:r>
      <w:r w:rsidRPr="00A768E9">
        <w:rPr>
          <w:sz w:val="18"/>
          <w:szCs w:val="18"/>
        </w:rPr>
        <w:t xml:space="preserve">avant </w:t>
      </w:r>
      <w:r w:rsidR="00CD185D" w:rsidRPr="00A768E9">
        <w:rPr>
          <w:sz w:val="18"/>
          <w:szCs w:val="18"/>
        </w:rPr>
        <w:t>d</w:t>
      </w:r>
      <w:r w:rsidR="0021797C" w:rsidRPr="00A768E9">
        <w:rPr>
          <w:sz w:val="18"/>
          <w:szCs w:val="18"/>
        </w:rPr>
        <w:t>e l</w:t>
      </w:r>
      <w:r w:rsidR="00CD185D" w:rsidRPr="00A768E9">
        <w:rPr>
          <w:sz w:val="18"/>
          <w:szCs w:val="18"/>
        </w:rPr>
        <w:t>’adresser à l’attributaire</w:t>
      </w:r>
      <w:r w:rsidRPr="00A768E9">
        <w:rPr>
          <w:sz w:val="18"/>
          <w:szCs w:val="18"/>
        </w:rPr>
        <w:t>.</w:t>
      </w:r>
      <w:r w:rsidR="00CD185D" w:rsidRPr="00A768E9">
        <w:rPr>
          <w:sz w:val="18"/>
          <w:szCs w:val="18"/>
        </w:rPr>
        <w:t xml:space="preserve"> Ce dernier </w:t>
      </w:r>
      <w:r w:rsidR="0021797C" w:rsidRPr="00A768E9">
        <w:rPr>
          <w:sz w:val="18"/>
          <w:szCs w:val="18"/>
        </w:rPr>
        <w:t>retourne l’acte d’engagement signé, permettant à l’acheteur de le signer à son tour.</w:t>
      </w:r>
    </w:p>
    <w:p w14:paraId="79B7771D" w14:textId="77777777" w:rsidR="00FE48C9" w:rsidRPr="00A768E9" w:rsidRDefault="00FE48C9" w:rsidP="006C4338">
      <w:pPr>
        <w:pStyle w:val="Corpsdetexte31"/>
        <w:tabs>
          <w:tab w:val="left" w:pos="851"/>
        </w:tabs>
        <w:jc w:val="both"/>
        <w:rPr>
          <w:sz w:val="18"/>
          <w:szCs w:val="18"/>
        </w:rPr>
      </w:pPr>
    </w:p>
    <w:p w14:paraId="0E6179D1" w14:textId="77777777" w:rsidR="009B1CD0" w:rsidRPr="00A768E9" w:rsidRDefault="009B1CD0" w:rsidP="006F3DF9">
      <w:pPr>
        <w:pStyle w:val="Corpsdetexte31"/>
        <w:tabs>
          <w:tab w:val="left" w:pos="851"/>
        </w:tabs>
        <w:jc w:val="both"/>
        <w:rPr>
          <w:sz w:val="18"/>
          <w:szCs w:val="18"/>
        </w:rPr>
      </w:pPr>
      <w:r w:rsidRPr="00A768E9">
        <w:rPr>
          <w:sz w:val="18"/>
          <w:szCs w:val="18"/>
        </w:rPr>
        <w:t xml:space="preserve">En cas d’allotissement, </w:t>
      </w:r>
      <w:r w:rsidR="00CD185D" w:rsidRPr="00A768E9">
        <w:rPr>
          <w:sz w:val="18"/>
          <w:szCs w:val="18"/>
        </w:rPr>
        <w:t xml:space="preserve">un formulaire </w:t>
      </w:r>
      <w:r w:rsidR="00E47798" w:rsidRPr="00A768E9">
        <w:rPr>
          <w:sz w:val="18"/>
          <w:szCs w:val="18"/>
        </w:rPr>
        <w:t xml:space="preserve">ATTRI1 </w:t>
      </w:r>
      <w:r w:rsidR="00CD185D" w:rsidRPr="00A768E9">
        <w:rPr>
          <w:sz w:val="18"/>
          <w:szCs w:val="18"/>
        </w:rPr>
        <w:t xml:space="preserve">peut être établi pour chaque </w:t>
      </w:r>
      <w:r w:rsidRPr="00A768E9">
        <w:rPr>
          <w:sz w:val="18"/>
          <w:szCs w:val="18"/>
        </w:rPr>
        <w:t>lot.</w:t>
      </w:r>
      <w:r w:rsidR="00CD185D" w:rsidRPr="00A768E9">
        <w:rPr>
          <w:sz w:val="18"/>
          <w:szCs w:val="18"/>
        </w:rPr>
        <w:t xml:space="preserve"> Lorsqu’un même opérateur économique se voit attribuer plusieurs lots, un seul </w:t>
      </w:r>
      <w:r w:rsidR="00E47798" w:rsidRPr="00A768E9">
        <w:rPr>
          <w:sz w:val="18"/>
          <w:szCs w:val="18"/>
        </w:rPr>
        <w:t xml:space="preserve">ATTRI1 </w:t>
      </w:r>
      <w:r w:rsidR="00CD185D" w:rsidRPr="00A768E9">
        <w:rPr>
          <w:sz w:val="18"/>
          <w:szCs w:val="18"/>
        </w:rPr>
        <w:t>peut être complété.</w:t>
      </w:r>
      <w:r w:rsidR="0021797C" w:rsidRPr="00A768E9">
        <w:rPr>
          <w:sz w:val="18"/>
          <w:szCs w:val="18"/>
        </w:rPr>
        <w:t xml:space="preserve"> Si l’attributaire est retenu sur la base d’une offre variable portant sur plusieurs lots, </w:t>
      </w:r>
      <w:r w:rsidR="006F3DF9" w:rsidRPr="00A768E9">
        <w:rPr>
          <w:sz w:val="18"/>
          <w:szCs w:val="18"/>
        </w:rPr>
        <w:t xml:space="preserve">soit </w:t>
      </w:r>
      <w:r w:rsidR="0021797C" w:rsidRPr="00A768E9">
        <w:rPr>
          <w:sz w:val="18"/>
          <w:szCs w:val="18"/>
        </w:rPr>
        <w:t xml:space="preserve">un acte d’engagement est </w:t>
      </w:r>
      <w:r w:rsidR="006F3DF9" w:rsidRPr="00A768E9">
        <w:rPr>
          <w:sz w:val="18"/>
          <w:szCs w:val="18"/>
        </w:rPr>
        <w:t>établi pour les seuls lots concernés, soit l’acte d’engagement unique mentionne expressément les lots retenus sur la base d’une offre variable</w:t>
      </w:r>
      <w:r w:rsidR="0021797C" w:rsidRPr="00A768E9">
        <w:rPr>
          <w:sz w:val="18"/>
          <w:szCs w:val="18"/>
        </w:rPr>
        <w:t>.</w:t>
      </w:r>
    </w:p>
    <w:p w14:paraId="4C8AF827" w14:textId="77777777" w:rsidR="00FE48C9" w:rsidRPr="00A768E9" w:rsidRDefault="00FE48C9" w:rsidP="006F3DF9">
      <w:pPr>
        <w:pStyle w:val="Corpsdetexte31"/>
        <w:tabs>
          <w:tab w:val="left" w:pos="851"/>
        </w:tabs>
        <w:jc w:val="both"/>
        <w:rPr>
          <w:sz w:val="18"/>
          <w:szCs w:val="18"/>
        </w:rPr>
      </w:pPr>
    </w:p>
    <w:p w14:paraId="0A5ED6F9" w14:textId="77777777" w:rsidR="009B1CD0" w:rsidRPr="00A768E9" w:rsidRDefault="009B1CD0" w:rsidP="005846FB">
      <w:pPr>
        <w:pStyle w:val="Corpsdetexte31"/>
        <w:tabs>
          <w:tab w:val="left" w:pos="851"/>
        </w:tabs>
        <w:jc w:val="both"/>
        <w:rPr>
          <w:sz w:val="18"/>
          <w:szCs w:val="18"/>
        </w:rPr>
      </w:pPr>
      <w:r w:rsidRPr="00A768E9">
        <w:rPr>
          <w:sz w:val="18"/>
          <w:szCs w:val="18"/>
        </w:rPr>
        <w:t xml:space="preserve">En cas de </w:t>
      </w:r>
      <w:r w:rsidR="00F92811" w:rsidRPr="00A768E9">
        <w:rPr>
          <w:sz w:val="18"/>
          <w:szCs w:val="18"/>
        </w:rPr>
        <w:t>groupement d’entreprises</w:t>
      </w:r>
      <w:r w:rsidRPr="00A768E9">
        <w:rPr>
          <w:sz w:val="18"/>
          <w:szCs w:val="18"/>
        </w:rPr>
        <w:t xml:space="preserve">, un </w:t>
      </w:r>
      <w:r w:rsidR="00CD185D" w:rsidRPr="00A768E9">
        <w:rPr>
          <w:sz w:val="18"/>
          <w:szCs w:val="18"/>
        </w:rPr>
        <w:t xml:space="preserve">acte d’engagement unique </w:t>
      </w:r>
      <w:r w:rsidRPr="00A768E9">
        <w:rPr>
          <w:sz w:val="18"/>
          <w:szCs w:val="18"/>
        </w:rPr>
        <w:t>est rempli pour le groupement d’entreprises.</w:t>
      </w:r>
    </w:p>
    <w:p w14:paraId="7369CA06" w14:textId="77777777" w:rsidR="00FE48C9" w:rsidRPr="00A768E9" w:rsidRDefault="00FE48C9" w:rsidP="005846FB">
      <w:pPr>
        <w:pStyle w:val="Corpsdetexte31"/>
        <w:tabs>
          <w:tab w:val="left" w:pos="851"/>
        </w:tabs>
        <w:jc w:val="both"/>
        <w:rPr>
          <w:sz w:val="18"/>
          <w:szCs w:val="18"/>
        </w:rPr>
      </w:pPr>
    </w:p>
    <w:p w14:paraId="3C783188" w14:textId="77777777" w:rsidR="004C5755" w:rsidRPr="00A768E9" w:rsidRDefault="004C5755" w:rsidP="004C5755">
      <w:pPr>
        <w:jc w:val="both"/>
        <w:rPr>
          <w:rFonts w:ascii="Arial" w:hAnsi="Arial" w:cs="Arial"/>
          <w:i/>
          <w:sz w:val="18"/>
          <w:szCs w:val="18"/>
        </w:rPr>
      </w:pPr>
      <w:r w:rsidRPr="00A768E9">
        <w:rPr>
          <w:rFonts w:ascii="Arial" w:hAnsi="Arial" w:cs="Arial"/>
          <w:i/>
          <w:sz w:val="18"/>
          <w:szCs w:val="18"/>
        </w:rPr>
        <w:t xml:space="preserve">Il est rappelé qu’en application du code de la commande publique, et notamment ses </w:t>
      </w:r>
      <w:hyperlink r:id="rId13" w:history="1">
        <w:r w:rsidRPr="00A768E9">
          <w:rPr>
            <w:rStyle w:val="Lienhypertexte"/>
            <w:rFonts w:ascii="Arial" w:hAnsi="Arial" w:cs="Arial"/>
            <w:i/>
            <w:sz w:val="18"/>
            <w:szCs w:val="18"/>
          </w:rPr>
          <w:t>articles L. 1110-1</w:t>
        </w:r>
      </w:hyperlink>
      <w:r w:rsidRPr="00A768E9">
        <w:rPr>
          <w:rFonts w:ascii="Arial" w:hAnsi="Arial" w:cs="Arial"/>
          <w:i/>
          <w:sz w:val="18"/>
          <w:szCs w:val="18"/>
        </w:rPr>
        <w:t xml:space="preserve">, et </w:t>
      </w:r>
      <w:hyperlink r:id="rId14" w:history="1">
        <w:r w:rsidRPr="00A768E9">
          <w:rPr>
            <w:rStyle w:val="Lienhypertexte"/>
            <w:rFonts w:ascii="Arial" w:hAnsi="Arial" w:cs="Arial"/>
            <w:i/>
            <w:sz w:val="18"/>
            <w:szCs w:val="18"/>
          </w:rPr>
          <w:t>R. 2162-1 à R. 2162-6</w:t>
        </w:r>
      </w:hyperlink>
      <w:r w:rsidRPr="00A768E9">
        <w:rPr>
          <w:rFonts w:ascii="Arial" w:hAnsi="Arial" w:cs="Arial"/>
          <w:i/>
          <w:sz w:val="18"/>
          <w:szCs w:val="18"/>
        </w:rPr>
        <w:t xml:space="preserve">, </w:t>
      </w:r>
      <w:hyperlink r:id="rId15" w:history="1">
        <w:r w:rsidRPr="00A768E9">
          <w:rPr>
            <w:rStyle w:val="Lienhypertexte"/>
            <w:rFonts w:ascii="Arial" w:hAnsi="Arial" w:cs="Arial"/>
            <w:i/>
            <w:sz w:val="18"/>
            <w:szCs w:val="18"/>
          </w:rPr>
          <w:t>R. 2162-7 à R. 2162-12</w:t>
        </w:r>
      </w:hyperlink>
      <w:r w:rsidRPr="00A768E9">
        <w:rPr>
          <w:rFonts w:ascii="Arial" w:hAnsi="Arial" w:cs="Arial"/>
          <w:i/>
          <w:sz w:val="18"/>
          <w:szCs w:val="18"/>
        </w:rPr>
        <w:t xml:space="preserve">, </w:t>
      </w:r>
      <w:hyperlink r:id="rId16" w:history="1">
        <w:r w:rsidRPr="00A768E9">
          <w:rPr>
            <w:rStyle w:val="Lienhypertexte"/>
            <w:rFonts w:ascii="Arial" w:hAnsi="Arial" w:cs="Arial"/>
            <w:i/>
            <w:sz w:val="18"/>
            <w:szCs w:val="18"/>
          </w:rPr>
          <w:t>R. 2162-13 à R. 2162-14</w:t>
        </w:r>
      </w:hyperlink>
      <w:r w:rsidRPr="00A768E9">
        <w:rPr>
          <w:rFonts w:ascii="Arial" w:hAnsi="Arial" w:cs="Arial"/>
          <w:i/>
          <w:sz w:val="18"/>
          <w:szCs w:val="18"/>
        </w:rPr>
        <w:t xml:space="preserve"> et </w:t>
      </w:r>
      <w:hyperlink r:id="rId17" w:history="1">
        <w:r w:rsidRPr="00A768E9">
          <w:rPr>
            <w:rStyle w:val="Lienhypertexte"/>
            <w:rFonts w:ascii="Arial" w:hAnsi="Arial" w:cs="Arial"/>
            <w:i/>
            <w:sz w:val="18"/>
            <w:szCs w:val="18"/>
          </w:rPr>
          <w:t>R. 2162-15 à R. 2162-21</w:t>
        </w:r>
      </w:hyperlink>
      <w:r w:rsidRPr="00A768E9">
        <w:rPr>
          <w:rFonts w:ascii="Arial" w:hAnsi="Arial" w:cs="Arial"/>
          <w:i/>
          <w:sz w:val="18"/>
          <w:szCs w:val="18"/>
        </w:rPr>
        <w:t xml:space="preserve"> (marchés publics autres que de défense ou de sécurité), ainsi que </w:t>
      </w:r>
      <w:hyperlink r:id="rId18" w:history="1">
        <w:r w:rsidRPr="00A768E9">
          <w:rPr>
            <w:rStyle w:val="Lienhypertexte"/>
            <w:rFonts w:ascii="Arial" w:hAnsi="Arial" w:cs="Arial"/>
            <w:i/>
            <w:sz w:val="18"/>
            <w:szCs w:val="18"/>
          </w:rPr>
          <w:t>R. 23612-1 à R. 2362-6</w:t>
        </w:r>
      </w:hyperlink>
      <w:r w:rsidRPr="00A768E9">
        <w:rPr>
          <w:rFonts w:ascii="Arial" w:hAnsi="Arial" w:cs="Arial"/>
          <w:i/>
          <w:sz w:val="18"/>
          <w:szCs w:val="18"/>
        </w:rPr>
        <w:t xml:space="preserve">, </w:t>
      </w:r>
      <w:hyperlink r:id="rId19" w:history="1">
        <w:r w:rsidRPr="00A768E9">
          <w:rPr>
            <w:rStyle w:val="Lienhypertexte"/>
            <w:rFonts w:ascii="Arial" w:hAnsi="Arial" w:cs="Arial"/>
            <w:i/>
            <w:sz w:val="18"/>
            <w:szCs w:val="18"/>
          </w:rPr>
          <w:t>R. 2362-7</w:t>
        </w:r>
      </w:hyperlink>
      <w:r w:rsidRPr="00A768E9">
        <w:rPr>
          <w:rFonts w:ascii="Arial" w:hAnsi="Arial" w:cs="Arial"/>
          <w:i/>
          <w:sz w:val="18"/>
          <w:szCs w:val="18"/>
        </w:rPr>
        <w:t xml:space="preserve">, </w:t>
      </w:r>
      <w:hyperlink r:id="rId20" w:history="1">
        <w:r w:rsidRPr="00A768E9">
          <w:rPr>
            <w:rStyle w:val="Lienhypertexte"/>
            <w:rFonts w:ascii="Arial" w:hAnsi="Arial" w:cs="Arial"/>
            <w:i/>
            <w:sz w:val="18"/>
            <w:szCs w:val="18"/>
          </w:rPr>
          <w:t>R. 2362-8</w:t>
        </w:r>
      </w:hyperlink>
      <w:r w:rsidRPr="00A768E9">
        <w:rPr>
          <w:rFonts w:ascii="Arial" w:hAnsi="Arial" w:cs="Arial"/>
          <w:i/>
          <w:sz w:val="18"/>
          <w:szCs w:val="18"/>
        </w:rPr>
        <w:t xml:space="preserve">, </w:t>
      </w:r>
      <w:hyperlink r:id="rId21" w:history="1">
        <w:r w:rsidRPr="00A768E9">
          <w:rPr>
            <w:rStyle w:val="Lienhypertexte"/>
            <w:rFonts w:ascii="Arial" w:hAnsi="Arial" w:cs="Arial"/>
            <w:i/>
            <w:sz w:val="18"/>
            <w:szCs w:val="18"/>
          </w:rPr>
          <w:t>R. 2362-9 à R. 2362-12</w:t>
        </w:r>
      </w:hyperlink>
      <w:r w:rsidRPr="00A768E9">
        <w:rPr>
          <w:rFonts w:ascii="Arial" w:hAnsi="Arial" w:cs="Arial"/>
          <w:i/>
          <w:sz w:val="18"/>
          <w:szCs w:val="18"/>
        </w:rPr>
        <w:t>, et </w:t>
      </w:r>
      <w:hyperlink r:id="rId22" w:history="1">
        <w:r w:rsidRPr="00A768E9">
          <w:rPr>
            <w:rStyle w:val="Lienhypertexte"/>
            <w:rFonts w:ascii="Arial" w:hAnsi="Arial" w:cs="Arial"/>
            <w:i/>
            <w:sz w:val="18"/>
            <w:szCs w:val="18"/>
          </w:rPr>
          <w:t>R. 2362-13 à R. 2362-18</w:t>
        </w:r>
      </w:hyperlink>
      <w:r w:rsidRPr="00A768E9">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A10F0DE" w14:textId="77777777" w:rsidR="004C5755" w:rsidRPr="00A768E9" w:rsidRDefault="004C5755" w:rsidP="004C5755">
      <w:pPr>
        <w:jc w:val="both"/>
        <w:rPr>
          <w:rFonts w:ascii="Arial" w:hAnsi="Arial" w:cs="Arial"/>
          <w:i/>
          <w:sz w:val="18"/>
          <w:szCs w:val="18"/>
        </w:rPr>
      </w:pPr>
    </w:p>
    <w:p w14:paraId="26F552E9" w14:textId="77777777" w:rsidR="00FE48C9" w:rsidRPr="00A768E9"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768E9" w14:paraId="71DEDD91" w14:textId="77777777">
        <w:tc>
          <w:tcPr>
            <w:tcW w:w="10277" w:type="dxa"/>
            <w:shd w:val="clear" w:color="auto" w:fill="66CCFF"/>
          </w:tcPr>
          <w:p w14:paraId="2C7A7B74" w14:textId="77777777" w:rsidR="009B1CD0" w:rsidRPr="00A768E9" w:rsidRDefault="009B1CD0" w:rsidP="005846FB">
            <w:pPr>
              <w:tabs>
                <w:tab w:val="left" w:pos="-142"/>
                <w:tab w:val="left" w:pos="851"/>
                <w:tab w:val="left" w:pos="4111"/>
              </w:tabs>
              <w:jc w:val="both"/>
            </w:pPr>
            <w:r w:rsidRPr="00A768E9">
              <w:rPr>
                <w:rFonts w:ascii="Arial" w:hAnsi="Arial" w:cs="Arial"/>
                <w:b/>
                <w:sz w:val="22"/>
                <w:szCs w:val="22"/>
              </w:rPr>
              <w:t xml:space="preserve">A - Objet </w:t>
            </w:r>
            <w:r w:rsidRPr="00A768E9">
              <w:rPr>
                <w:rFonts w:ascii="Arial" w:hAnsi="Arial" w:cs="Arial"/>
                <w:b/>
                <w:bCs/>
                <w:sz w:val="22"/>
                <w:szCs w:val="22"/>
              </w:rPr>
              <w:t>de l’acte d’engagement</w:t>
            </w:r>
          </w:p>
        </w:tc>
      </w:tr>
    </w:tbl>
    <w:p w14:paraId="0DE6E802" w14:textId="77777777" w:rsidR="009B1CD0" w:rsidRPr="00A768E9" w:rsidRDefault="009B1CD0" w:rsidP="006C4338">
      <w:pPr>
        <w:tabs>
          <w:tab w:val="left" w:pos="426"/>
          <w:tab w:val="left" w:pos="851"/>
        </w:tabs>
        <w:jc w:val="both"/>
      </w:pPr>
    </w:p>
    <w:p w14:paraId="6E5F5097" w14:textId="77777777" w:rsidR="009B1CD0" w:rsidRPr="00CA416E" w:rsidRDefault="009B1CD0" w:rsidP="00C073CC">
      <w:pPr>
        <w:tabs>
          <w:tab w:val="left" w:pos="426"/>
          <w:tab w:val="left" w:pos="851"/>
        </w:tabs>
        <w:jc w:val="both"/>
        <w:rPr>
          <w:rFonts w:ascii="Arial" w:hAnsi="Arial" w:cs="Arial"/>
          <w:i/>
          <w:sz w:val="18"/>
          <w:szCs w:val="18"/>
        </w:rPr>
      </w:pPr>
      <w:proofErr w:type="gramStart"/>
      <w:r w:rsidRPr="00CA416E">
        <w:rPr>
          <w:rFonts w:ascii="Arial" w:eastAsia="Wingdings" w:hAnsi="Arial" w:cs="Arial"/>
          <w:b/>
          <w:color w:val="66CCFF"/>
          <w:spacing w:val="-10"/>
        </w:rPr>
        <w:t></w:t>
      </w:r>
      <w:r w:rsidRPr="00CA416E">
        <w:rPr>
          <w:rFonts w:ascii="Arial" w:eastAsia="Arial" w:hAnsi="Arial" w:cs="Arial"/>
          <w:spacing w:val="-10"/>
        </w:rPr>
        <w:t xml:space="preserve">  </w:t>
      </w:r>
      <w:r w:rsidRPr="00CA416E">
        <w:rPr>
          <w:rFonts w:ascii="Arial" w:hAnsi="Arial" w:cs="Arial"/>
        </w:rPr>
        <w:t>Objet</w:t>
      </w:r>
      <w:proofErr w:type="gramEnd"/>
      <w:r w:rsidRPr="00CA416E">
        <w:rPr>
          <w:rFonts w:ascii="Arial" w:hAnsi="Arial" w:cs="Arial"/>
        </w:rPr>
        <w:t xml:space="preserve"> </w:t>
      </w:r>
      <w:r w:rsidR="00CD185D" w:rsidRPr="00CA416E">
        <w:rPr>
          <w:rFonts w:ascii="Arial" w:hAnsi="Arial" w:cs="Arial"/>
          <w:bCs/>
        </w:rPr>
        <w:t xml:space="preserve">du marché </w:t>
      </w:r>
      <w:r w:rsidR="00FE48C9" w:rsidRPr="00CA416E">
        <w:rPr>
          <w:rFonts w:ascii="Arial" w:hAnsi="Arial" w:cs="Arial"/>
          <w:bCs/>
        </w:rPr>
        <w:t>public</w:t>
      </w:r>
    </w:p>
    <w:p w14:paraId="59A3B614" w14:textId="77777777" w:rsidR="009B1CD0" w:rsidRPr="00CA416E" w:rsidRDefault="009B1CD0" w:rsidP="005846FB">
      <w:pPr>
        <w:tabs>
          <w:tab w:val="left" w:pos="426"/>
          <w:tab w:val="left" w:pos="851"/>
        </w:tabs>
        <w:jc w:val="both"/>
        <w:rPr>
          <w:rFonts w:ascii="Arial" w:hAnsi="Arial" w:cs="Arial"/>
        </w:rPr>
      </w:pPr>
    </w:p>
    <w:p w14:paraId="788CF59A" w14:textId="5C5A0A53" w:rsidR="00B31D8D" w:rsidRPr="00220A08" w:rsidRDefault="00B31D8D" w:rsidP="00220A08">
      <w:pPr>
        <w:ind w:right="-2"/>
        <w:jc w:val="both"/>
        <w:rPr>
          <w:rFonts w:ascii="Arial" w:hAnsi="Arial" w:cs="Arial"/>
        </w:rPr>
      </w:pPr>
      <w:r w:rsidRPr="00220A08">
        <w:rPr>
          <w:rFonts w:ascii="Arial" w:hAnsi="Arial" w:cs="Arial"/>
        </w:rPr>
        <w:t xml:space="preserve">Le présent marché a pour objet la rédaction des spécifications techniques détaillées et la réalisation du futur site internet de la Fémis, d’une part, et l’assistance technique </w:t>
      </w:r>
      <w:r w:rsidR="000D470E" w:rsidRPr="00220A08">
        <w:rPr>
          <w:rFonts w:ascii="Arial" w:hAnsi="Arial" w:cs="Arial"/>
        </w:rPr>
        <w:t>sur une période pouvant aller jusqu’à 36 mois</w:t>
      </w:r>
      <w:r w:rsidRPr="00220A08">
        <w:rPr>
          <w:rFonts w:ascii="Arial" w:hAnsi="Arial" w:cs="Arial"/>
        </w:rPr>
        <w:t>, d’autre part.</w:t>
      </w:r>
    </w:p>
    <w:p w14:paraId="52B71B11" w14:textId="77777777" w:rsidR="00876A73" w:rsidRPr="00220A08" w:rsidRDefault="00876A73" w:rsidP="00220A08">
      <w:pPr>
        <w:tabs>
          <w:tab w:val="left" w:pos="426"/>
          <w:tab w:val="left" w:pos="851"/>
        </w:tabs>
        <w:jc w:val="both"/>
        <w:rPr>
          <w:rFonts w:ascii="Arial" w:hAnsi="Arial" w:cs="Arial"/>
        </w:rPr>
      </w:pPr>
    </w:p>
    <w:p w14:paraId="55963A69" w14:textId="77777777" w:rsidR="00B31D8D" w:rsidRPr="001B44B0" w:rsidRDefault="00B31D8D" w:rsidP="00220A08">
      <w:pPr>
        <w:numPr>
          <w:ilvl w:val="12"/>
          <w:numId w:val="0"/>
        </w:numPr>
        <w:ind w:right="-2"/>
        <w:jc w:val="both"/>
        <w:rPr>
          <w:rFonts w:ascii="Arial" w:hAnsi="Arial" w:cs="Arial"/>
          <w:color w:val="000000"/>
        </w:rPr>
      </w:pPr>
      <w:r w:rsidRPr="001B44B0">
        <w:rPr>
          <w:rFonts w:ascii="Arial" w:hAnsi="Arial" w:cs="Arial"/>
        </w:rPr>
        <w:t xml:space="preserve">Ce marché est décomposé en une tranche ferme et une tranche optionnelle au sens </w:t>
      </w:r>
      <w:r w:rsidRPr="001B44B0">
        <w:rPr>
          <w:rFonts w:ascii="Arial" w:hAnsi="Arial" w:cs="Arial"/>
          <w:color w:val="000000"/>
        </w:rPr>
        <w:t>des articles R. 2113-4 à R. 2113-6 du Code de la commande publique </w:t>
      </w:r>
      <w:r w:rsidRPr="001B44B0">
        <w:rPr>
          <w:rFonts w:ascii="Arial" w:hAnsi="Arial" w:cs="Arial"/>
        </w:rPr>
        <w:t>et dont la consistance est la suivante :</w:t>
      </w:r>
    </w:p>
    <w:p w14:paraId="7F4BA2CF" w14:textId="77777777" w:rsidR="00B31D8D" w:rsidRPr="001B44B0" w:rsidRDefault="00B31D8D" w:rsidP="00220A08">
      <w:pPr>
        <w:pStyle w:val="Corpsdetexte"/>
        <w:ind w:right="-2"/>
        <w:rPr>
          <w:sz w:val="20"/>
        </w:rPr>
      </w:pPr>
    </w:p>
    <w:p w14:paraId="5FB45484" w14:textId="77777777" w:rsidR="001B44B0" w:rsidRPr="00491A93" w:rsidRDefault="00B31D8D" w:rsidP="001B44B0">
      <w:pPr>
        <w:tabs>
          <w:tab w:val="left" w:pos="1720"/>
        </w:tabs>
        <w:suppressAutoHyphens w:val="0"/>
        <w:overflowPunct w:val="0"/>
        <w:autoSpaceDE w:val="0"/>
        <w:autoSpaceDN w:val="0"/>
        <w:adjustRightInd w:val="0"/>
        <w:ind w:right="-2"/>
        <w:jc w:val="both"/>
        <w:textAlignment w:val="baseline"/>
        <w:rPr>
          <w:rFonts w:ascii="Arial" w:hAnsi="Arial" w:cs="Arial"/>
          <w:b/>
          <w:bCs/>
          <w:i/>
          <w:iCs/>
          <w:color w:val="000000" w:themeColor="text1"/>
        </w:rPr>
      </w:pPr>
      <w:r w:rsidRPr="001B44B0">
        <w:rPr>
          <w:rFonts w:ascii="Arial" w:hAnsi="Arial" w:cs="Arial"/>
        </w:rPr>
        <w:t xml:space="preserve">- </w:t>
      </w:r>
      <w:r w:rsidRPr="001B44B0">
        <w:rPr>
          <w:rFonts w:ascii="Arial" w:hAnsi="Arial" w:cs="Arial"/>
          <w:bCs/>
        </w:rPr>
        <w:t>la tranche ferme traitée à prix forfaitaire porte sur la rédaction des spécifications techniques détaillées du futur site internet et sa réalisation</w:t>
      </w:r>
      <w:r w:rsidR="001B44B0" w:rsidRPr="001B44B0">
        <w:rPr>
          <w:rFonts w:ascii="Arial" w:hAnsi="Arial" w:cs="Arial"/>
          <w:b/>
          <w:bCs/>
        </w:rPr>
        <w:t xml:space="preserve">. </w:t>
      </w:r>
      <w:r w:rsidR="001B44B0" w:rsidRPr="00491A93">
        <w:rPr>
          <w:rFonts w:ascii="Arial" w:hAnsi="Arial" w:cs="Arial"/>
          <w:color w:val="000000" w:themeColor="text1"/>
        </w:rPr>
        <w:t>Sa durée est de</w:t>
      </w:r>
      <w:r w:rsidR="001B44B0" w:rsidRPr="00491A93">
        <w:rPr>
          <w:rFonts w:ascii="Arial" w:hAnsi="Arial" w:cs="Arial"/>
          <w:b/>
          <w:bCs/>
          <w:color w:val="000000" w:themeColor="text1"/>
        </w:rPr>
        <w:t xml:space="preserve"> </w:t>
      </w:r>
      <w:r w:rsidR="001B44B0" w:rsidRPr="00491A93">
        <w:rPr>
          <w:rFonts w:ascii="Arial" w:hAnsi="Arial" w:cs="Arial"/>
          <w:color w:val="000000" w:themeColor="text1"/>
        </w:rPr>
        <w:t>10 mois maximum à compter de la notification du marché hors périodes de VA et VSR ;</w:t>
      </w:r>
    </w:p>
    <w:p w14:paraId="2B49F35B" w14:textId="77777777" w:rsidR="00B31D8D" w:rsidRPr="00491A93" w:rsidRDefault="00B31D8D" w:rsidP="00220A08">
      <w:pPr>
        <w:widowControl w:val="0"/>
        <w:tabs>
          <w:tab w:val="left" w:pos="941"/>
        </w:tabs>
        <w:ind w:right="-2"/>
        <w:jc w:val="both"/>
        <w:rPr>
          <w:rFonts w:ascii="Arial" w:hAnsi="Arial" w:cs="Arial"/>
          <w:bCs/>
          <w:color w:val="000000" w:themeColor="text1"/>
        </w:rPr>
      </w:pPr>
    </w:p>
    <w:p w14:paraId="4F09A567" w14:textId="422E44B4" w:rsidR="00B31D8D" w:rsidRPr="00220A08" w:rsidRDefault="00B31D8D" w:rsidP="00220A08">
      <w:pPr>
        <w:widowControl w:val="0"/>
        <w:tabs>
          <w:tab w:val="left" w:pos="941"/>
        </w:tabs>
        <w:ind w:right="-2"/>
        <w:jc w:val="both"/>
        <w:rPr>
          <w:rFonts w:ascii="Arial" w:hAnsi="Arial" w:cs="Arial"/>
        </w:rPr>
      </w:pPr>
      <w:r w:rsidRPr="001B44B0">
        <w:rPr>
          <w:rFonts w:ascii="Arial" w:hAnsi="Arial" w:cs="Arial"/>
        </w:rPr>
        <w:t xml:space="preserve">- la tranche optionnelle traitée à bons de commande porte sur </w:t>
      </w:r>
      <w:r w:rsidR="009B5987" w:rsidRPr="001B44B0">
        <w:rPr>
          <w:rFonts w:ascii="Arial" w:hAnsi="Arial" w:cs="Arial"/>
        </w:rPr>
        <w:t>assistance technique et maintenance corrective et évolutive du site internet</w:t>
      </w:r>
      <w:r w:rsidR="00220A08" w:rsidRPr="001B44B0">
        <w:rPr>
          <w:rFonts w:ascii="Arial" w:hAnsi="Arial" w:cs="Arial"/>
        </w:rPr>
        <w:t xml:space="preserve"> </w:t>
      </w:r>
      <w:r w:rsidRPr="001B44B0">
        <w:rPr>
          <w:rFonts w:ascii="Arial" w:hAnsi="Arial" w:cs="Arial"/>
        </w:rPr>
        <w:t xml:space="preserve">sur une période </w:t>
      </w:r>
      <w:r w:rsidR="00673108" w:rsidRPr="001B44B0">
        <w:rPr>
          <w:rFonts w:ascii="Arial" w:hAnsi="Arial" w:cs="Arial"/>
        </w:rPr>
        <w:t xml:space="preserve">de 12 mois à compter de la notification de la décision d’affermissement, reconductible </w:t>
      </w:r>
      <w:r w:rsidR="00220A08" w:rsidRPr="00491A93">
        <w:rPr>
          <w:rFonts w:ascii="Arial" w:hAnsi="Arial" w:cs="Arial"/>
          <w:color w:val="000000" w:themeColor="text1"/>
        </w:rPr>
        <w:t>deux</w:t>
      </w:r>
      <w:r w:rsidR="00673108" w:rsidRPr="00491A93">
        <w:rPr>
          <w:rFonts w:ascii="Arial" w:hAnsi="Arial" w:cs="Arial"/>
          <w:color w:val="000000" w:themeColor="text1"/>
        </w:rPr>
        <w:t xml:space="preserve"> </w:t>
      </w:r>
      <w:r w:rsidR="00673108" w:rsidRPr="001B44B0">
        <w:rPr>
          <w:rFonts w:ascii="Arial" w:hAnsi="Arial" w:cs="Arial"/>
        </w:rPr>
        <w:t>fois par décision expresse du pouvoir adjudicateur, sans pouvoir excéder 36 mois.</w:t>
      </w:r>
      <w:r w:rsidR="00673108" w:rsidRPr="001B44B0">
        <w:rPr>
          <w:rFonts w:ascii="Arial" w:hAnsi="Arial" w:cs="Arial"/>
        </w:rPr>
        <w:br/>
      </w:r>
      <w:r w:rsidR="00673108">
        <w:br/>
      </w:r>
      <w:r w:rsidR="00673108" w:rsidRPr="00220A08">
        <w:rPr>
          <w:rFonts w:ascii="Arial" w:hAnsi="Arial" w:cs="Arial"/>
        </w:rPr>
        <w:t>La durée maximale du marché est de 48 mois.</w:t>
      </w:r>
    </w:p>
    <w:p w14:paraId="401B34DD" w14:textId="77777777" w:rsidR="00B31D8D" w:rsidRPr="00220A08" w:rsidRDefault="00B31D8D" w:rsidP="00B31D8D">
      <w:pPr>
        <w:widowControl w:val="0"/>
        <w:tabs>
          <w:tab w:val="left" w:pos="941"/>
        </w:tabs>
        <w:ind w:right="-2"/>
        <w:jc w:val="both"/>
        <w:rPr>
          <w:rFonts w:ascii="Arial" w:hAnsi="Arial" w:cs="Arial"/>
        </w:rPr>
      </w:pPr>
    </w:p>
    <w:p w14:paraId="6EC7D0F5" w14:textId="77777777" w:rsidR="00B31D8D" w:rsidRPr="00220A08" w:rsidRDefault="00B31D8D" w:rsidP="00B31D8D">
      <w:pPr>
        <w:widowControl w:val="0"/>
        <w:tabs>
          <w:tab w:val="left" w:pos="941"/>
        </w:tabs>
        <w:ind w:right="-2"/>
        <w:jc w:val="both"/>
        <w:rPr>
          <w:rFonts w:ascii="Arial" w:hAnsi="Arial" w:cs="Arial"/>
        </w:rPr>
      </w:pPr>
      <w:r w:rsidRPr="00220A08">
        <w:rPr>
          <w:rFonts w:ascii="Arial" w:hAnsi="Arial" w:cs="Arial"/>
        </w:rPr>
        <w:t>Les prestations relatives à la tranche optionnelle portent d’une façon générale sur des interventions ponctuelles d’assistance à la maintenance corrective et évolutive du site internet.</w:t>
      </w:r>
    </w:p>
    <w:p w14:paraId="02A83C92" w14:textId="77777777" w:rsidR="00C073CC" w:rsidRPr="00220A08" w:rsidRDefault="00C073CC" w:rsidP="005846FB">
      <w:pPr>
        <w:tabs>
          <w:tab w:val="left" w:pos="426"/>
          <w:tab w:val="left" w:pos="851"/>
        </w:tabs>
        <w:jc w:val="both"/>
        <w:rPr>
          <w:rFonts w:ascii="Arial" w:hAnsi="Arial" w:cs="Arial"/>
        </w:rPr>
      </w:pPr>
    </w:p>
    <w:p w14:paraId="0B28605E" w14:textId="77777777" w:rsidR="00C073CC" w:rsidRPr="00A768E9" w:rsidRDefault="00C073CC" w:rsidP="005846FB">
      <w:pPr>
        <w:tabs>
          <w:tab w:val="left" w:pos="426"/>
          <w:tab w:val="left" w:pos="851"/>
        </w:tabs>
        <w:jc w:val="both"/>
        <w:rPr>
          <w:rFonts w:ascii="Arial" w:hAnsi="Arial" w:cs="Arial"/>
        </w:rPr>
      </w:pPr>
    </w:p>
    <w:p w14:paraId="2705B9E3" w14:textId="77777777" w:rsidR="009B1CD0" w:rsidRPr="00A768E9" w:rsidRDefault="009B1CD0" w:rsidP="0083205E">
      <w:pPr>
        <w:tabs>
          <w:tab w:val="left" w:pos="426"/>
          <w:tab w:val="left" w:pos="851"/>
        </w:tabs>
        <w:jc w:val="both"/>
        <w:rPr>
          <w:rFonts w:ascii="Arial" w:hAnsi="Arial" w:cs="Arial"/>
          <w:i/>
          <w:sz w:val="18"/>
          <w:szCs w:val="18"/>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Cet</w:t>
      </w:r>
      <w:proofErr w:type="gramEnd"/>
      <w:r w:rsidRPr="00A768E9">
        <w:rPr>
          <w:rFonts w:ascii="Arial" w:hAnsi="Arial" w:cs="Arial"/>
        </w:rPr>
        <w:t xml:space="preserve"> acte d'engagement correspond :</w:t>
      </w:r>
    </w:p>
    <w:p w14:paraId="21B90BBB" w14:textId="77777777" w:rsidR="009B1CD0" w:rsidRPr="00A768E9" w:rsidRDefault="009B1CD0" w:rsidP="0083205E">
      <w:pPr>
        <w:tabs>
          <w:tab w:val="left" w:pos="851"/>
        </w:tabs>
        <w:rPr>
          <w:rFonts w:ascii="Arial" w:hAnsi="Arial" w:cs="Arial"/>
        </w:rPr>
      </w:pPr>
      <w:r w:rsidRPr="00A768E9">
        <w:rPr>
          <w:rFonts w:ascii="Arial" w:hAnsi="Arial" w:cs="Arial"/>
          <w:i/>
          <w:sz w:val="18"/>
          <w:szCs w:val="18"/>
        </w:rPr>
        <w:t>(Cocher les cases correspondantes.)</w:t>
      </w:r>
    </w:p>
    <w:p w14:paraId="5303BA18" w14:textId="77777777" w:rsidR="009B1CD0" w:rsidRPr="00A768E9" w:rsidRDefault="009B1CD0" w:rsidP="00934503">
      <w:pPr>
        <w:tabs>
          <w:tab w:val="left" w:pos="426"/>
          <w:tab w:val="left" w:pos="851"/>
        </w:tabs>
        <w:jc w:val="both"/>
        <w:rPr>
          <w:rFonts w:ascii="Arial" w:hAnsi="Arial" w:cs="Arial"/>
        </w:rPr>
      </w:pPr>
    </w:p>
    <w:p w14:paraId="510712E8" w14:textId="3F22020F" w:rsidR="009B1CD0" w:rsidRPr="00A768E9" w:rsidRDefault="00C073CC" w:rsidP="001D40D6">
      <w:pPr>
        <w:numPr>
          <w:ilvl w:val="0"/>
          <w:numId w:val="5"/>
        </w:numPr>
        <w:tabs>
          <w:tab w:val="left" w:pos="426"/>
          <w:tab w:val="left" w:pos="851"/>
        </w:tabs>
        <w:ind w:left="851"/>
        <w:jc w:val="both"/>
        <w:rPr>
          <w:rFonts w:ascii="Arial" w:hAnsi="Arial" w:cs="Arial"/>
        </w:rPr>
      </w:pPr>
      <w:r w:rsidRPr="00A768E9">
        <w:fldChar w:fldCharType="begin">
          <w:ffData>
            <w:name w:val=""/>
            <w:enabled/>
            <w:calcOnExit w:val="0"/>
            <w:checkBox>
              <w:size w:val="20"/>
              <w:default w:val="1"/>
            </w:checkBox>
          </w:ffData>
        </w:fldChar>
      </w:r>
      <w:r w:rsidRPr="00A768E9">
        <w:instrText xml:space="preserve"> FORMCHECKBOX </w:instrText>
      </w:r>
      <w:r w:rsidRPr="00A768E9">
        <w:fldChar w:fldCharType="separate"/>
      </w:r>
      <w:r w:rsidRPr="00A768E9">
        <w:fldChar w:fldCharType="end"/>
      </w:r>
      <w:r w:rsidR="009B1CD0" w:rsidRPr="00A768E9">
        <w:tab/>
      </w:r>
      <w:proofErr w:type="gramStart"/>
      <w:r w:rsidR="009B1CD0" w:rsidRPr="00A768E9">
        <w:t>à</w:t>
      </w:r>
      <w:proofErr w:type="gramEnd"/>
      <w:r w:rsidR="009B1CD0" w:rsidRPr="00A768E9">
        <w:t xml:space="preserve"> l’ensemble du marché </w:t>
      </w:r>
      <w:r w:rsidR="00FE48C9" w:rsidRPr="00A768E9">
        <w:t>publi</w:t>
      </w:r>
      <w:r w:rsidR="00684F66">
        <w:t>c</w:t>
      </w:r>
      <w:r w:rsidR="00FE48C9" w:rsidRPr="00A768E9">
        <w:t xml:space="preserve"> </w:t>
      </w:r>
    </w:p>
    <w:p w14:paraId="176D2AE5" w14:textId="77777777" w:rsidR="009B1CD0" w:rsidRPr="00A768E9" w:rsidRDefault="009B1CD0" w:rsidP="006C4338">
      <w:pPr>
        <w:pStyle w:val="fcasegauche"/>
        <w:tabs>
          <w:tab w:val="left" w:pos="851"/>
        </w:tabs>
        <w:spacing w:after="0"/>
        <w:ind w:left="0" w:firstLine="0"/>
        <w:rPr>
          <w:rFonts w:ascii="Arial" w:hAnsi="Arial" w:cs="Arial"/>
        </w:rPr>
      </w:pPr>
    </w:p>
    <w:p w14:paraId="52135A26" w14:textId="77777777" w:rsidR="004C5755" w:rsidRPr="00A768E9" w:rsidRDefault="004C5755" w:rsidP="006C4338">
      <w:pPr>
        <w:pStyle w:val="fcasegauche"/>
        <w:tabs>
          <w:tab w:val="left" w:pos="851"/>
        </w:tabs>
        <w:spacing w:after="0"/>
        <w:ind w:left="0" w:firstLine="0"/>
        <w:rPr>
          <w:rFonts w:ascii="Arial" w:hAnsi="Arial" w:cs="Arial"/>
        </w:rPr>
      </w:pPr>
    </w:p>
    <w:p w14:paraId="123BD3B6" w14:textId="77777777" w:rsidR="009B1CD0" w:rsidRPr="00A768E9" w:rsidRDefault="009B1CD0" w:rsidP="00220A08">
      <w:pPr>
        <w:pStyle w:val="fcasegauche"/>
        <w:tabs>
          <w:tab w:val="left" w:pos="851"/>
        </w:tabs>
        <w:spacing w:before="120" w:after="0"/>
        <w:ind w:left="0" w:firstLine="0"/>
        <w:rPr>
          <w:rFonts w:ascii="Arial" w:hAnsi="Arial" w:cs="Arial"/>
          <w:iCs/>
        </w:rPr>
      </w:pPr>
    </w:p>
    <w:p w14:paraId="1C35A9A9" w14:textId="77777777" w:rsidR="005546A9" w:rsidRPr="00A768E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768E9" w14:paraId="7C2FE8FC" w14:textId="77777777">
        <w:tc>
          <w:tcPr>
            <w:tcW w:w="10277" w:type="dxa"/>
            <w:shd w:val="clear" w:color="auto" w:fill="66CCFF"/>
          </w:tcPr>
          <w:p w14:paraId="51BA893E" w14:textId="77777777" w:rsidR="009B1CD0" w:rsidRPr="00A768E9" w:rsidRDefault="009B1CD0" w:rsidP="005F0DCE">
            <w:pPr>
              <w:tabs>
                <w:tab w:val="left" w:pos="-142"/>
                <w:tab w:val="left" w:pos="851"/>
                <w:tab w:val="left" w:pos="4111"/>
              </w:tabs>
              <w:jc w:val="both"/>
            </w:pPr>
            <w:r w:rsidRPr="00A768E9">
              <w:rPr>
                <w:rFonts w:ascii="Arial" w:hAnsi="Arial" w:cs="Arial"/>
                <w:b/>
                <w:sz w:val="22"/>
                <w:szCs w:val="22"/>
              </w:rPr>
              <w:t xml:space="preserve">B - Engagement </w:t>
            </w:r>
            <w:r w:rsidR="00166B56" w:rsidRPr="00A768E9">
              <w:rPr>
                <w:rFonts w:ascii="Arial" w:hAnsi="Arial" w:cs="Arial"/>
                <w:b/>
                <w:sz w:val="22"/>
                <w:szCs w:val="22"/>
              </w:rPr>
              <w:t>du titulaire ou du groupement titulaire</w:t>
            </w:r>
          </w:p>
        </w:tc>
      </w:tr>
    </w:tbl>
    <w:p w14:paraId="550A071A" w14:textId="77777777" w:rsidR="009B1CD0" w:rsidRDefault="009B1CD0" w:rsidP="006C4338">
      <w:pPr>
        <w:tabs>
          <w:tab w:val="left" w:pos="851"/>
        </w:tabs>
      </w:pPr>
    </w:p>
    <w:p w14:paraId="7CBF5E83" w14:textId="77777777" w:rsidR="00DE41D4" w:rsidRPr="00A768E9" w:rsidRDefault="00DE41D4" w:rsidP="006C4338">
      <w:pPr>
        <w:tabs>
          <w:tab w:val="left" w:pos="851"/>
        </w:tabs>
      </w:pPr>
    </w:p>
    <w:p w14:paraId="5499C146" w14:textId="77777777" w:rsidR="009B1CD0" w:rsidRPr="00A768E9" w:rsidRDefault="009B1CD0" w:rsidP="006C4338">
      <w:pPr>
        <w:pStyle w:val="Titre2"/>
        <w:tabs>
          <w:tab w:val="left" w:pos="851"/>
          <w:tab w:val="left" w:pos="2268"/>
        </w:tabs>
        <w:rPr>
          <w:rFonts w:ascii="Arial" w:hAnsi="Arial" w:cs="Arial"/>
          <w:i/>
          <w:iCs/>
          <w:sz w:val="18"/>
          <w:szCs w:val="18"/>
        </w:rPr>
      </w:pPr>
      <w:r w:rsidRPr="00A768E9">
        <w:rPr>
          <w:rFonts w:ascii="Arial" w:hAnsi="Arial" w:cs="Arial"/>
          <w:sz w:val="22"/>
          <w:szCs w:val="22"/>
        </w:rPr>
        <w:t xml:space="preserve">B1 - Identification et engagement </w:t>
      </w:r>
      <w:r w:rsidR="00CD185D" w:rsidRPr="00A768E9">
        <w:rPr>
          <w:rFonts w:ascii="Arial" w:hAnsi="Arial" w:cs="Arial"/>
          <w:sz w:val="22"/>
          <w:szCs w:val="22"/>
        </w:rPr>
        <w:t>du titulaire</w:t>
      </w:r>
      <w:r w:rsidR="0021797C" w:rsidRPr="00A768E9">
        <w:rPr>
          <w:rFonts w:ascii="Arial" w:hAnsi="Arial" w:cs="Arial"/>
          <w:sz w:val="22"/>
          <w:szCs w:val="22"/>
        </w:rPr>
        <w:t xml:space="preserve"> ou du groupement titulaire</w:t>
      </w:r>
    </w:p>
    <w:p w14:paraId="299873AC" w14:textId="77777777" w:rsidR="009B1CD0" w:rsidRDefault="009B1CD0" w:rsidP="006F3DF9">
      <w:pPr>
        <w:pStyle w:val="fcase1ertab"/>
        <w:tabs>
          <w:tab w:val="left" w:pos="851"/>
        </w:tabs>
        <w:rPr>
          <w:rFonts w:ascii="Arial" w:hAnsi="Arial" w:cs="Arial"/>
          <w:i/>
          <w:iCs/>
          <w:sz w:val="18"/>
          <w:szCs w:val="18"/>
        </w:rPr>
      </w:pPr>
      <w:r w:rsidRPr="00A768E9">
        <w:rPr>
          <w:rFonts w:ascii="Arial" w:hAnsi="Arial" w:cs="Arial"/>
          <w:i/>
          <w:iCs/>
          <w:sz w:val="18"/>
          <w:szCs w:val="18"/>
        </w:rPr>
        <w:t>(Cocher les cases correspondantes.)</w:t>
      </w:r>
    </w:p>
    <w:p w14:paraId="589A4DC6" w14:textId="77777777" w:rsidR="00DE41D4" w:rsidRPr="00A768E9" w:rsidRDefault="00DE41D4" w:rsidP="006F3DF9">
      <w:pPr>
        <w:pStyle w:val="fcase1ertab"/>
        <w:tabs>
          <w:tab w:val="left" w:pos="851"/>
        </w:tabs>
        <w:rPr>
          <w:rFonts w:ascii="Arial" w:hAnsi="Arial" w:cs="Arial"/>
        </w:rPr>
      </w:pPr>
    </w:p>
    <w:p w14:paraId="32A678ED" w14:textId="77777777" w:rsidR="009B1CD0" w:rsidRPr="00A768E9" w:rsidRDefault="009B1CD0" w:rsidP="005846FB">
      <w:pPr>
        <w:tabs>
          <w:tab w:val="left" w:pos="851"/>
        </w:tabs>
        <w:rPr>
          <w:rFonts w:ascii="Arial" w:hAnsi="Arial" w:cs="Arial"/>
        </w:rPr>
      </w:pPr>
    </w:p>
    <w:p w14:paraId="3779E754" w14:textId="77777777" w:rsidR="009B1CD0" w:rsidRPr="00A768E9" w:rsidRDefault="009B1CD0" w:rsidP="005846FB">
      <w:pPr>
        <w:tabs>
          <w:tab w:val="left" w:pos="851"/>
        </w:tabs>
        <w:jc w:val="both"/>
      </w:pPr>
      <w:r w:rsidRPr="00A768E9">
        <w:rPr>
          <w:rFonts w:ascii="Arial" w:hAnsi="Arial" w:cs="Arial"/>
        </w:rPr>
        <w:t xml:space="preserve">Après avoir pris connaissance des pièces constitutives du marché </w:t>
      </w:r>
      <w:r w:rsidR="00FE48C9" w:rsidRPr="00A768E9">
        <w:rPr>
          <w:rFonts w:ascii="Arial" w:hAnsi="Arial" w:cs="Arial"/>
        </w:rPr>
        <w:t>public</w:t>
      </w:r>
      <w:r w:rsidRPr="00A768E9">
        <w:rPr>
          <w:rFonts w:ascii="Arial" w:hAnsi="Arial" w:cs="Arial"/>
        </w:rPr>
        <w:t xml:space="preserve"> suivantes,</w:t>
      </w:r>
    </w:p>
    <w:p w14:paraId="5AAC4314" w14:textId="66FCBFD1" w:rsidR="009B1CD0" w:rsidRDefault="00A768E9"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A768E9">
        <w:rPr>
          <w:rFonts w:ascii="Arial" w:hAnsi="Arial" w:cs="Arial"/>
        </w:rPr>
        <w:t xml:space="preserve"> </w:t>
      </w:r>
      <w:r w:rsidR="009B1CD0" w:rsidRPr="00AB5D72">
        <w:rPr>
          <w:rFonts w:ascii="Arial" w:hAnsi="Arial" w:cs="Arial"/>
        </w:rPr>
        <w:t>CC</w:t>
      </w:r>
      <w:r w:rsidR="00B31D8D">
        <w:rPr>
          <w:rFonts w:ascii="Arial" w:hAnsi="Arial" w:cs="Arial"/>
        </w:rPr>
        <w:t>A</w:t>
      </w:r>
      <w:r w:rsidRPr="00AB5D72">
        <w:rPr>
          <w:rFonts w:ascii="Arial" w:hAnsi="Arial" w:cs="Arial"/>
        </w:rPr>
        <w:t xml:space="preserve">P </w:t>
      </w:r>
      <w:r w:rsidR="00DE4393">
        <w:rPr>
          <w:rFonts w:ascii="Arial" w:hAnsi="Arial" w:cs="Arial"/>
        </w:rPr>
        <w:t>2026-02</w:t>
      </w:r>
      <w:r w:rsidR="00AB5D72">
        <w:rPr>
          <w:rFonts w:ascii="Arial" w:hAnsi="Arial" w:cs="Arial"/>
        </w:rPr>
        <w:t xml:space="preserve"> </w:t>
      </w:r>
      <w:r w:rsidR="00B31D8D">
        <w:rPr>
          <w:rFonts w:ascii="Arial" w:hAnsi="Arial" w:cs="Arial"/>
        </w:rPr>
        <w:t>: planning d’exécution des prestations</w:t>
      </w:r>
    </w:p>
    <w:p w14:paraId="1D962DA2" w14:textId="48F91C62" w:rsidR="00B31D8D" w:rsidRPr="00220A08" w:rsidRDefault="00B31D8D" w:rsidP="00B31D8D">
      <w:pPr>
        <w:tabs>
          <w:tab w:val="left" w:pos="851"/>
        </w:tabs>
        <w:spacing w:before="120"/>
        <w:ind w:left="1135" w:hanging="284"/>
        <w:jc w:val="both"/>
        <w:rPr>
          <w:rFonts w:ascii="Arial" w:hAnsi="Arial" w:cs="Arial"/>
          <w:color w:val="EE0000"/>
        </w:rPr>
      </w:pPr>
      <w:r w:rsidRPr="00303BA8">
        <w:rPr>
          <w:rFonts w:ascii="Arial" w:hAnsi="Arial" w:cs="Arial"/>
        </w:rPr>
        <w:fldChar w:fldCharType="begin">
          <w:ffData>
            <w:name w:val=""/>
            <w:enabled/>
            <w:calcOnExit w:val="0"/>
            <w:checkBox>
              <w:size w:val="20"/>
              <w:default w:val="1"/>
            </w:checkBox>
          </w:ffData>
        </w:fldChar>
      </w:r>
      <w:r w:rsidRPr="00303BA8">
        <w:rPr>
          <w:rFonts w:ascii="Arial" w:hAnsi="Arial" w:cs="Arial"/>
        </w:rPr>
        <w:instrText xml:space="preserve"> FORMCHECKBOX </w:instrText>
      </w:r>
      <w:r w:rsidRPr="00303BA8">
        <w:rPr>
          <w:rFonts w:ascii="Arial" w:hAnsi="Arial" w:cs="Arial"/>
        </w:rPr>
      </w:r>
      <w:r w:rsidRPr="00303BA8">
        <w:rPr>
          <w:rFonts w:ascii="Arial" w:hAnsi="Arial" w:cs="Arial"/>
        </w:rPr>
        <w:fldChar w:fldCharType="separate"/>
      </w:r>
      <w:r w:rsidRPr="00303BA8">
        <w:rPr>
          <w:rFonts w:ascii="Arial" w:hAnsi="Arial" w:cs="Arial"/>
        </w:rPr>
        <w:fldChar w:fldCharType="end"/>
      </w:r>
      <w:r w:rsidRPr="00303BA8">
        <w:rPr>
          <w:rFonts w:ascii="Arial" w:hAnsi="Arial" w:cs="Arial"/>
        </w:rPr>
        <w:t xml:space="preserve"> CCTP </w:t>
      </w:r>
      <w:r w:rsidR="00DE4393" w:rsidRPr="00DE4393">
        <w:rPr>
          <w:rFonts w:ascii="Arial" w:hAnsi="Arial" w:cs="Arial"/>
        </w:rPr>
        <w:t>2026-02</w:t>
      </w:r>
      <w:r w:rsidRPr="00DE4393">
        <w:rPr>
          <w:rFonts w:ascii="Arial" w:hAnsi="Arial" w:cs="Arial"/>
        </w:rPr>
        <w:t xml:space="preserve"> et </w:t>
      </w:r>
      <w:r w:rsidR="00054A67" w:rsidRPr="00DE4393">
        <w:rPr>
          <w:rFonts w:ascii="Arial" w:hAnsi="Arial" w:cs="Arial"/>
        </w:rPr>
        <w:t>ses</w:t>
      </w:r>
      <w:r w:rsidR="00054A67">
        <w:rPr>
          <w:rFonts w:ascii="Arial" w:hAnsi="Arial" w:cs="Arial"/>
        </w:rPr>
        <w:t xml:space="preserve"> annexes de 1 à 5</w:t>
      </w:r>
    </w:p>
    <w:p w14:paraId="26559AAF" w14:textId="77777777" w:rsidR="003D6BA8" w:rsidRPr="00303BA8" w:rsidRDefault="00A768E9" w:rsidP="003D6BA8">
      <w:pPr>
        <w:tabs>
          <w:tab w:val="left" w:pos="851"/>
        </w:tabs>
        <w:spacing w:before="120"/>
        <w:ind w:left="1135" w:hanging="284"/>
        <w:jc w:val="both"/>
        <w:rPr>
          <w:rFonts w:ascii="Arial" w:hAnsi="Arial" w:cs="Arial"/>
        </w:rPr>
      </w:pPr>
      <w:r w:rsidRPr="00303BA8">
        <w:rPr>
          <w:rFonts w:ascii="Arial" w:hAnsi="Arial" w:cs="Arial"/>
        </w:rPr>
        <w:fldChar w:fldCharType="begin">
          <w:ffData>
            <w:name w:val=""/>
            <w:enabled/>
            <w:calcOnExit w:val="0"/>
            <w:checkBox>
              <w:size w:val="20"/>
              <w:default w:val="1"/>
            </w:checkBox>
          </w:ffData>
        </w:fldChar>
      </w:r>
      <w:r w:rsidRPr="00303BA8">
        <w:rPr>
          <w:rFonts w:ascii="Arial" w:hAnsi="Arial" w:cs="Arial"/>
        </w:rPr>
        <w:instrText xml:space="preserve"> FORMCHECKBOX </w:instrText>
      </w:r>
      <w:r w:rsidRPr="00303BA8">
        <w:rPr>
          <w:rFonts w:ascii="Arial" w:hAnsi="Arial" w:cs="Arial"/>
        </w:rPr>
      </w:r>
      <w:r w:rsidRPr="00303BA8">
        <w:rPr>
          <w:rFonts w:ascii="Arial" w:hAnsi="Arial" w:cs="Arial"/>
        </w:rPr>
        <w:fldChar w:fldCharType="separate"/>
      </w:r>
      <w:r w:rsidRPr="00303BA8">
        <w:rPr>
          <w:rFonts w:ascii="Arial" w:hAnsi="Arial" w:cs="Arial"/>
        </w:rPr>
        <w:fldChar w:fldCharType="end"/>
      </w:r>
      <w:r w:rsidR="009B1CD0" w:rsidRPr="00303BA8">
        <w:rPr>
          <w:rFonts w:ascii="Arial" w:hAnsi="Arial" w:cs="Arial"/>
        </w:rPr>
        <w:t xml:space="preserve"> </w:t>
      </w:r>
      <w:r w:rsidR="00717F9E">
        <w:rPr>
          <w:rFonts w:ascii="Arial" w:hAnsi="Arial" w:cs="Arial"/>
        </w:rPr>
        <w:t xml:space="preserve">Le mémoire technique </w:t>
      </w:r>
    </w:p>
    <w:p w14:paraId="3D1BED70" w14:textId="77777777" w:rsidR="00B31D8D" w:rsidRPr="00A768E9" w:rsidRDefault="00B31D8D" w:rsidP="00B31D8D">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A768E9">
        <w:rPr>
          <w:rFonts w:ascii="Arial" w:hAnsi="Arial" w:cs="Arial"/>
        </w:rPr>
        <w:t xml:space="preserve"> </w:t>
      </w:r>
      <w:r>
        <w:rPr>
          <w:rFonts w:ascii="Arial" w:hAnsi="Arial" w:cs="Arial"/>
        </w:rPr>
        <w:t>La décomposition du prix global et forfaitaire (DPGF) pour l’exécution de la tranche ferme</w:t>
      </w:r>
    </w:p>
    <w:p w14:paraId="7370AE90" w14:textId="77777777" w:rsidR="003D6BA8" w:rsidRPr="00A768E9" w:rsidRDefault="00717F9E"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D6BA8" w:rsidRPr="00A768E9">
        <w:rPr>
          <w:rFonts w:ascii="Arial" w:hAnsi="Arial" w:cs="Arial"/>
        </w:rPr>
        <w:t xml:space="preserve"> </w:t>
      </w:r>
      <w:r>
        <w:rPr>
          <w:rFonts w:ascii="Arial" w:hAnsi="Arial" w:cs="Arial"/>
        </w:rPr>
        <w:t>Le Bordereau des prix unitaires</w:t>
      </w:r>
      <w:r w:rsidR="00B31D8D">
        <w:rPr>
          <w:rFonts w:ascii="Arial" w:hAnsi="Arial" w:cs="Arial"/>
        </w:rPr>
        <w:t xml:space="preserve"> (BPU)</w:t>
      </w:r>
      <w:r w:rsidR="00B31D8D" w:rsidRPr="00B31D8D">
        <w:rPr>
          <w:rFonts w:ascii="Arial" w:hAnsi="Arial" w:cs="Arial"/>
        </w:rPr>
        <w:t xml:space="preserve"> </w:t>
      </w:r>
      <w:r w:rsidR="00B31D8D">
        <w:rPr>
          <w:rFonts w:ascii="Arial" w:hAnsi="Arial" w:cs="Arial"/>
        </w:rPr>
        <w:t>pour l’exécution de la tranche optionnelle</w:t>
      </w:r>
    </w:p>
    <w:p w14:paraId="44E5B217" w14:textId="77777777" w:rsidR="009B1CD0" w:rsidRPr="00A768E9" w:rsidRDefault="009B1CD0" w:rsidP="00710FD6">
      <w:pPr>
        <w:tabs>
          <w:tab w:val="left" w:pos="851"/>
        </w:tabs>
        <w:jc w:val="both"/>
        <w:rPr>
          <w:rFonts w:ascii="Arial" w:hAnsi="Arial" w:cs="Arial"/>
        </w:rPr>
      </w:pPr>
    </w:p>
    <w:p w14:paraId="3AEDE5DC" w14:textId="77777777" w:rsidR="009B1CD0" w:rsidRPr="00A768E9" w:rsidRDefault="009B1CD0" w:rsidP="00E47798">
      <w:pPr>
        <w:tabs>
          <w:tab w:val="left" w:pos="851"/>
        </w:tabs>
        <w:jc w:val="both"/>
        <w:rPr>
          <w:rFonts w:ascii="Arial" w:hAnsi="Arial" w:cs="Arial"/>
        </w:rPr>
      </w:pPr>
      <w:proofErr w:type="gramStart"/>
      <w:r w:rsidRPr="00A768E9">
        <w:rPr>
          <w:rFonts w:ascii="Arial" w:hAnsi="Arial" w:cs="Arial"/>
        </w:rPr>
        <w:t>et</w:t>
      </w:r>
      <w:proofErr w:type="gramEnd"/>
      <w:r w:rsidRPr="00A768E9">
        <w:rPr>
          <w:rFonts w:ascii="Arial" w:hAnsi="Arial" w:cs="Arial"/>
        </w:rPr>
        <w:t xml:space="preserve"> conformément à leurs clauses,</w:t>
      </w:r>
    </w:p>
    <w:p w14:paraId="53980A07" w14:textId="77777777" w:rsidR="009B1CD0" w:rsidRPr="00A768E9" w:rsidRDefault="009B1CD0" w:rsidP="0083205E">
      <w:pPr>
        <w:tabs>
          <w:tab w:val="left" w:pos="851"/>
        </w:tabs>
        <w:jc w:val="both"/>
        <w:rPr>
          <w:rFonts w:ascii="Arial" w:hAnsi="Arial" w:cs="Arial"/>
        </w:rPr>
      </w:pPr>
    </w:p>
    <w:p w14:paraId="0AC597F8" w14:textId="77777777" w:rsidR="009B1CD0" w:rsidRPr="00A768E9" w:rsidRDefault="007D7A65" w:rsidP="006B5057">
      <w:pPr>
        <w:tabs>
          <w:tab w:val="left" w:pos="851"/>
        </w:tabs>
        <w:ind w:left="851"/>
        <w:jc w:val="both"/>
        <w:rPr>
          <w:rFonts w:ascii="Arial" w:hAnsi="Arial" w:cs="Arial"/>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009B1CD0" w:rsidRPr="00A768E9">
        <w:rPr>
          <w:rFonts w:ascii="Arial" w:hAnsi="Arial" w:cs="Arial"/>
        </w:rPr>
        <w:t xml:space="preserve"> </w:t>
      </w:r>
      <w:proofErr w:type="gramStart"/>
      <w:r w:rsidR="00D90A00" w:rsidRPr="00A768E9">
        <w:rPr>
          <w:rFonts w:ascii="Arial" w:hAnsi="Arial" w:cs="Arial"/>
        </w:rPr>
        <w:t>le</w:t>
      </w:r>
      <w:proofErr w:type="gramEnd"/>
      <w:r w:rsidR="00D90A00" w:rsidRPr="00A768E9">
        <w:rPr>
          <w:rFonts w:ascii="Arial" w:hAnsi="Arial" w:cs="Arial"/>
        </w:rPr>
        <w:t xml:space="preserve"> </w:t>
      </w:r>
      <w:r w:rsidR="009B1CD0" w:rsidRPr="00A768E9">
        <w:rPr>
          <w:rFonts w:ascii="Arial" w:hAnsi="Arial" w:cs="Arial"/>
        </w:rPr>
        <w:t>signataire</w:t>
      </w:r>
    </w:p>
    <w:p w14:paraId="5963CE5F" w14:textId="77777777" w:rsidR="009B1CD0" w:rsidRPr="00A768E9" w:rsidRDefault="009B1CD0" w:rsidP="0083205E">
      <w:pPr>
        <w:tabs>
          <w:tab w:val="left" w:pos="851"/>
        </w:tabs>
        <w:jc w:val="both"/>
        <w:rPr>
          <w:rFonts w:ascii="Arial" w:hAnsi="Arial" w:cs="Arial"/>
        </w:rPr>
      </w:pPr>
    </w:p>
    <w:p w14:paraId="64F10513" w14:textId="77777777" w:rsidR="009B1CD0" w:rsidRPr="00A768E9" w:rsidRDefault="007D7A65" w:rsidP="0083205E">
      <w:pPr>
        <w:tabs>
          <w:tab w:val="left" w:pos="851"/>
        </w:tabs>
        <w:spacing w:before="120"/>
        <w:ind w:left="1701"/>
        <w:jc w:val="both"/>
        <w:rPr>
          <w:rFonts w:ascii="Arial" w:hAnsi="Arial" w:cs="Arial"/>
          <w:i/>
          <w:sz w:val="18"/>
          <w:szCs w:val="18"/>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009B1CD0" w:rsidRPr="00A768E9">
        <w:rPr>
          <w:rFonts w:ascii="Arial" w:hAnsi="Arial" w:cs="Arial"/>
        </w:rPr>
        <w:t xml:space="preserve"> </w:t>
      </w:r>
      <w:proofErr w:type="gramStart"/>
      <w:r w:rsidR="009B1CD0" w:rsidRPr="00A768E9">
        <w:rPr>
          <w:rFonts w:ascii="Arial" w:hAnsi="Arial" w:cs="Arial"/>
        </w:rPr>
        <w:t>s’engage</w:t>
      </w:r>
      <w:proofErr w:type="gramEnd"/>
      <w:r w:rsidR="009B1CD0" w:rsidRPr="00A768E9">
        <w:rPr>
          <w:rFonts w:ascii="Arial" w:hAnsi="Arial" w:cs="Arial"/>
        </w:rPr>
        <w:t>, sur la base de son offre et pour son propre compte ;</w:t>
      </w:r>
    </w:p>
    <w:p w14:paraId="0D5C9FB1" w14:textId="77777777" w:rsidR="009B1CD0" w:rsidRPr="00A768E9" w:rsidRDefault="009B1CD0" w:rsidP="00934503">
      <w:pPr>
        <w:pStyle w:val="En-tte"/>
        <w:tabs>
          <w:tab w:val="clear" w:pos="4536"/>
          <w:tab w:val="clear" w:pos="9072"/>
          <w:tab w:val="left" w:pos="851"/>
        </w:tabs>
        <w:jc w:val="both"/>
        <w:rPr>
          <w:rFonts w:ascii="Arial" w:hAnsi="Arial" w:cs="Arial"/>
        </w:rPr>
      </w:pPr>
      <w:r w:rsidRPr="00A768E9">
        <w:rPr>
          <w:rFonts w:ascii="Arial" w:hAnsi="Arial" w:cs="Arial"/>
          <w:i/>
          <w:sz w:val="18"/>
          <w:szCs w:val="18"/>
        </w:rPr>
        <w:t xml:space="preserve">[Indiquer le nom commercial et la dénomination sociale du </w:t>
      </w:r>
      <w:r w:rsidR="00F92811" w:rsidRPr="00A768E9">
        <w:rPr>
          <w:rFonts w:ascii="Arial" w:hAnsi="Arial" w:cs="Arial"/>
          <w:i/>
          <w:sz w:val="18"/>
          <w:szCs w:val="18"/>
        </w:rPr>
        <w:t>soumissionnaire</w:t>
      </w:r>
      <w:r w:rsidRPr="00A768E9">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5671175" w14:textId="77777777" w:rsidR="009B1CD0" w:rsidRPr="00A768E9" w:rsidRDefault="009B1CD0" w:rsidP="00CD46CC">
      <w:pPr>
        <w:tabs>
          <w:tab w:val="left" w:pos="851"/>
        </w:tabs>
        <w:jc w:val="both"/>
        <w:rPr>
          <w:rFonts w:ascii="Arial" w:hAnsi="Arial" w:cs="Arial"/>
        </w:rPr>
      </w:pPr>
    </w:p>
    <w:p w14:paraId="4E158C45" w14:textId="77777777" w:rsidR="009B1CD0" w:rsidRPr="00A768E9" w:rsidRDefault="009B1CD0" w:rsidP="009B45B9">
      <w:pPr>
        <w:tabs>
          <w:tab w:val="left" w:pos="851"/>
        </w:tabs>
        <w:jc w:val="both"/>
        <w:rPr>
          <w:rFonts w:ascii="Arial" w:hAnsi="Arial" w:cs="Arial"/>
        </w:rPr>
      </w:pPr>
    </w:p>
    <w:p w14:paraId="2BB319F2" w14:textId="77777777" w:rsidR="009B1CD0" w:rsidRPr="00A768E9" w:rsidRDefault="009B1CD0" w:rsidP="009B45B9">
      <w:pPr>
        <w:tabs>
          <w:tab w:val="left" w:pos="851"/>
        </w:tabs>
        <w:jc w:val="both"/>
        <w:rPr>
          <w:rFonts w:ascii="Arial" w:hAnsi="Arial" w:cs="Arial"/>
        </w:rPr>
      </w:pPr>
    </w:p>
    <w:p w14:paraId="10F71B74" w14:textId="77777777" w:rsidR="009B1CD0" w:rsidRPr="00A768E9" w:rsidRDefault="007D7A65" w:rsidP="009B45B9">
      <w:pPr>
        <w:tabs>
          <w:tab w:val="left" w:pos="851"/>
        </w:tabs>
        <w:ind w:left="1701"/>
        <w:jc w:val="both"/>
        <w:rPr>
          <w:rFonts w:ascii="Arial" w:hAnsi="Arial" w:cs="Arial"/>
          <w:i/>
          <w:sz w:val="18"/>
          <w:szCs w:val="18"/>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009B1CD0" w:rsidRPr="00A768E9">
        <w:rPr>
          <w:rFonts w:ascii="Arial" w:hAnsi="Arial" w:cs="Arial"/>
        </w:rPr>
        <w:t xml:space="preserve"> </w:t>
      </w:r>
      <w:proofErr w:type="gramStart"/>
      <w:r w:rsidR="009B1CD0" w:rsidRPr="00A768E9">
        <w:rPr>
          <w:rFonts w:ascii="Arial" w:hAnsi="Arial" w:cs="Arial"/>
        </w:rPr>
        <w:t>engage</w:t>
      </w:r>
      <w:proofErr w:type="gramEnd"/>
      <w:r w:rsidR="009B1CD0" w:rsidRPr="00A768E9">
        <w:rPr>
          <w:rFonts w:ascii="Arial" w:hAnsi="Arial" w:cs="Arial"/>
        </w:rPr>
        <w:t xml:space="preserve"> la société ……………………… sur la base de son offre ;</w:t>
      </w:r>
    </w:p>
    <w:p w14:paraId="72E4F001" w14:textId="77777777" w:rsidR="009B1CD0" w:rsidRPr="00A768E9" w:rsidRDefault="009B1CD0" w:rsidP="009B45B9">
      <w:pPr>
        <w:pStyle w:val="En-tte"/>
        <w:tabs>
          <w:tab w:val="clear" w:pos="4536"/>
          <w:tab w:val="clear" w:pos="9072"/>
          <w:tab w:val="left" w:pos="851"/>
        </w:tabs>
        <w:jc w:val="both"/>
        <w:rPr>
          <w:rFonts w:ascii="Arial" w:hAnsi="Arial" w:cs="Arial"/>
        </w:rPr>
      </w:pPr>
      <w:r w:rsidRPr="00A768E9">
        <w:rPr>
          <w:rFonts w:ascii="Arial" w:hAnsi="Arial" w:cs="Arial"/>
          <w:i/>
          <w:sz w:val="18"/>
          <w:szCs w:val="18"/>
        </w:rPr>
        <w:t xml:space="preserve">[Indiquer le nom commercial et la dénomination sociale du </w:t>
      </w:r>
      <w:r w:rsidR="00F92811" w:rsidRPr="00A768E9">
        <w:rPr>
          <w:rFonts w:ascii="Arial" w:hAnsi="Arial" w:cs="Arial"/>
          <w:i/>
          <w:sz w:val="18"/>
          <w:szCs w:val="18"/>
        </w:rPr>
        <w:t>soumissionnaire</w:t>
      </w:r>
      <w:r w:rsidRPr="00A768E9">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3D83F69" w14:textId="77777777" w:rsidR="009B1CD0" w:rsidRPr="00A768E9" w:rsidRDefault="009B1CD0" w:rsidP="009B45B9">
      <w:pPr>
        <w:tabs>
          <w:tab w:val="left" w:pos="851"/>
        </w:tabs>
        <w:jc w:val="both"/>
        <w:rPr>
          <w:rFonts w:ascii="Arial" w:hAnsi="Arial" w:cs="Arial"/>
        </w:rPr>
      </w:pPr>
    </w:p>
    <w:p w14:paraId="2A059276" w14:textId="77777777" w:rsidR="009B1CD0" w:rsidRPr="00A768E9" w:rsidRDefault="009B1CD0" w:rsidP="009B45B9">
      <w:pPr>
        <w:tabs>
          <w:tab w:val="left" w:pos="851"/>
        </w:tabs>
        <w:jc w:val="both"/>
        <w:rPr>
          <w:rFonts w:ascii="Arial" w:hAnsi="Arial" w:cs="Arial"/>
        </w:rPr>
      </w:pPr>
    </w:p>
    <w:p w14:paraId="32D08140" w14:textId="77777777" w:rsidR="009B1CD0" w:rsidRPr="00A768E9" w:rsidRDefault="009B1CD0" w:rsidP="009B45B9">
      <w:pPr>
        <w:tabs>
          <w:tab w:val="left" w:pos="851"/>
        </w:tabs>
        <w:jc w:val="both"/>
        <w:rPr>
          <w:rFonts w:ascii="Arial" w:hAnsi="Arial" w:cs="Arial"/>
        </w:rPr>
      </w:pPr>
    </w:p>
    <w:p w14:paraId="03FB3990" w14:textId="77777777" w:rsidR="009B1CD0" w:rsidRPr="00A768E9" w:rsidRDefault="007D7A65" w:rsidP="006B5057">
      <w:pPr>
        <w:tabs>
          <w:tab w:val="left" w:pos="851"/>
        </w:tabs>
        <w:ind w:left="851"/>
        <w:jc w:val="both"/>
        <w:rPr>
          <w:rFonts w:ascii="Arial" w:hAnsi="Arial" w:cs="Arial"/>
          <w:i/>
          <w:sz w:val="18"/>
          <w:szCs w:val="18"/>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009B1CD0" w:rsidRPr="00A768E9">
        <w:rPr>
          <w:rFonts w:ascii="Arial" w:hAnsi="Arial" w:cs="Arial"/>
        </w:rPr>
        <w:t xml:space="preserve"> </w:t>
      </w:r>
      <w:proofErr w:type="gramStart"/>
      <w:r w:rsidR="00D90A00" w:rsidRPr="00A768E9">
        <w:rPr>
          <w:rFonts w:ascii="Arial" w:hAnsi="Arial" w:cs="Arial"/>
        </w:rPr>
        <w:t>l</w:t>
      </w:r>
      <w:r w:rsidR="009B1CD0" w:rsidRPr="00A768E9">
        <w:rPr>
          <w:rFonts w:ascii="Arial" w:hAnsi="Arial" w:cs="Arial"/>
        </w:rPr>
        <w:t>’ensemble</w:t>
      </w:r>
      <w:proofErr w:type="gramEnd"/>
      <w:r w:rsidR="009B1CD0" w:rsidRPr="00A768E9">
        <w:rPr>
          <w:rFonts w:ascii="Arial" w:hAnsi="Arial" w:cs="Arial"/>
        </w:rPr>
        <w:t xml:space="preserve"> des membres du groupement s’engagent, sur la base de l’offre du groupement ;</w:t>
      </w:r>
    </w:p>
    <w:p w14:paraId="57DBFD76" w14:textId="77777777" w:rsidR="009B1CD0" w:rsidRPr="00A768E9" w:rsidRDefault="009B1CD0" w:rsidP="009B45B9">
      <w:pPr>
        <w:tabs>
          <w:tab w:val="left" w:pos="851"/>
        </w:tabs>
        <w:jc w:val="both"/>
        <w:rPr>
          <w:rFonts w:ascii="Arial" w:hAnsi="Arial" w:cs="Arial"/>
        </w:rPr>
      </w:pPr>
      <w:r w:rsidRPr="00A768E9">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768E9">
        <w:rPr>
          <w:rFonts w:ascii="Arial" w:hAnsi="Arial" w:cs="Arial"/>
          <w:i/>
          <w:iCs/>
          <w:sz w:val="18"/>
          <w:szCs w:val="18"/>
        </w:rPr>
        <w:t>]</w:t>
      </w:r>
    </w:p>
    <w:p w14:paraId="2D9781E4" w14:textId="77777777" w:rsidR="006B5057" w:rsidRPr="00A768E9" w:rsidRDefault="006B5057" w:rsidP="009B45B9">
      <w:pPr>
        <w:pStyle w:val="fcase1ertab"/>
        <w:tabs>
          <w:tab w:val="left" w:pos="851"/>
        </w:tabs>
        <w:ind w:left="0" w:firstLine="0"/>
        <w:rPr>
          <w:rFonts w:ascii="Arial" w:hAnsi="Arial" w:cs="Arial"/>
        </w:rPr>
      </w:pPr>
    </w:p>
    <w:p w14:paraId="285EE27E" w14:textId="77777777" w:rsidR="006B5057" w:rsidRPr="00A768E9" w:rsidRDefault="006B5057" w:rsidP="009B45B9">
      <w:pPr>
        <w:pStyle w:val="fcase1ertab"/>
        <w:tabs>
          <w:tab w:val="left" w:pos="851"/>
        </w:tabs>
        <w:ind w:left="0" w:firstLine="0"/>
        <w:rPr>
          <w:rFonts w:ascii="Arial" w:hAnsi="Arial" w:cs="Arial"/>
        </w:rPr>
      </w:pPr>
    </w:p>
    <w:p w14:paraId="5B23CD5E" w14:textId="77777777" w:rsidR="009B1CD0" w:rsidRDefault="009B1CD0" w:rsidP="009B45B9">
      <w:pPr>
        <w:pStyle w:val="fcase1ertab"/>
        <w:tabs>
          <w:tab w:val="left" w:pos="851"/>
        </w:tabs>
        <w:ind w:left="0" w:firstLine="0"/>
        <w:rPr>
          <w:rFonts w:ascii="Arial" w:hAnsi="Arial" w:cs="Arial"/>
        </w:rPr>
      </w:pPr>
      <w:proofErr w:type="gramStart"/>
      <w:r w:rsidRPr="00A768E9">
        <w:rPr>
          <w:rFonts w:ascii="Arial" w:hAnsi="Arial" w:cs="Arial"/>
        </w:rPr>
        <w:t>à</w:t>
      </w:r>
      <w:proofErr w:type="gramEnd"/>
      <w:r w:rsidRPr="00A768E9">
        <w:rPr>
          <w:rFonts w:ascii="Arial" w:hAnsi="Arial" w:cs="Arial"/>
        </w:rPr>
        <w:t xml:space="preserve"> exécuter les prestations demandées :</w:t>
      </w:r>
    </w:p>
    <w:p w14:paraId="078A87F0" w14:textId="77777777" w:rsidR="00717F9E" w:rsidRDefault="00717F9E" w:rsidP="009B45B9">
      <w:pPr>
        <w:pStyle w:val="fcase1ertab"/>
        <w:tabs>
          <w:tab w:val="left" w:pos="851"/>
        </w:tabs>
        <w:ind w:left="0" w:firstLine="0"/>
      </w:pPr>
    </w:p>
    <w:p w14:paraId="688DAE2B" w14:textId="77777777" w:rsidR="006D2DE0" w:rsidRDefault="006D2DE0" w:rsidP="006D2DE0">
      <w:pPr>
        <w:pStyle w:val="fcase1ertab"/>
        <w:tabs>
          <w:tab w:val="clear" w:pos="426"/>
          <w:tab w:val="left" w:pos="851"/>
        </w:tabs>
        <w:spacing w:before="120"/>
        <w:ind w:firstLine="142"/>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A768E9">
        <w:rPr>
          <w:rFonts w:ascii="Arial" w:hAnsi="Arial" w:cs="Arial"/>
        </w:rPr>
        <w:t xml:space="preserve"> </w:t>
      </w:r>
      <w:proofErr w:type="gramStart"/>
      <w:r w:rsidRPr="00717F9E">
        <w:rPr>
          <w:rFonts w:ascii="Arial" w:hAnsi="Arial" w:cs="Arial"/>
          <w:b/>
          <w:bCs/>
        </w:rPr>
        <w:t>aux</w:t>
      </w:r>
      <w:proofErr w:type="gramEnd"/>
      <w:r w:rsidRPr="00717F9E">
        <w:rPr>
          <w:rFonts w:ascii="Arial" w:hAnsi="Arial" w:cs="Arial"/>
          <w:b/>
          <w:bCs/>
        </w:rPr>
        <w:t xml:space="preserve"> prix indiqués dans </w:t>
      </w:r>
      <w:r>
        <w:rPr>
          <w:rFonts w:ascii="Arial" w:hAnsi="Arial" w:cs="Arial"/>
          <w:b/>
          <w:bCs/>
        </w:rPr>
        <w:t>la décomposition du prix global et forfaitaire</w:t>
      </w:r>
      <w:r w:rsidRPr="00717F9E">
        <w:rPr>
          <w:rFonts w:ascii="Arial" w:hAnsi="Arial" w:cs="Arial"/>
          <w:b/>
          <w:bCs/>
        </w:rPr>
        <w:t xml:space="preserve"> </w:t>
      </w:r>
      <w:r w:rsidR="00CA416E">
        <w:rPr>
          <w:rFonts w:ascii="Arial" w:hAnsi="Arial" w:cs="Arial"/>
          <w:b/>
          <w:bCs/>
        </w:rPr>
        <w:t xml:space="preserve">(tranche ferme) </w:t>
      </w:r>
      <w:r w:rsidRPr="00717F9E">
        <w:rPr>
          <w:rFonts w:ascii="Arial" w:hAnsi="Arial" w:cs="Arial"/>
          <w:b/>
          <w:bCs/>
        </w:rPr>
        <w:t>joint</w:t>
      </w:r>
      <w:r w:rsidR="00CA416E">
        <w:rPr>
          <w:rFonts w:ascii="Arial" w:hAnsi="Arial" w:cs="Arial"/>
          <w:b/>
          <w:bCs/>
        </w:rPr>
        <w:t>e</w:t>
      </w:r>
      <w:r w:rsidRPr="00717F9E">
        <w:rPr>
          <w:rFonts w:ascii="Arial" w:hAnsi="Arial" w:cs="Arial"/>
          <w:b/>
          <w:bCs/>
        </w:rPr>
        <w:t xml:space="preserve"> au présent document.</w:t>
      </w:r>
    </w:p>
    <w:p w14:paraId="1E5F995D" w14:textId="77777777" w:rsidR="00717F9E" w:rsidRPr="00A768E9" w:rsidRDefault="00717F9E" w:rsidP="009B45B9">
      <w:pPr>
        <w:pStyle w:val="fcase1ertab"/>
        <w:tabs>
          <w:tab w:val="left" w:pos="851"/>
        </w:tabs>
        <w:ind w:left="0" w:firstLine="0"/>
      </w:pPr>
    </w:p>
    <w:p w14:paraId="548B5448" w14:textId="77777777" w:rsidR="009B1CD0" w:rsidRDefault="00717F9E" w:rsidP="009B45B9">
      <w:pPr>
        <w:pStyle w:val="fcase1ertab"/>
        <w:tabs>
          <w:tab w:val="clear" w:pos="426"/>
          <w:tab w:val="left" w:pos="851"/>
        </w:tabs>
        <w:spacing w:before="120"/>
        <w:ind w:firstLine="142"/>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A768E9">
        <w:rPr>
          <w:rFonts w:ascii="Arial" w:hAnsi="Arial" w:cs="Arial"/>
        </w:rPr>
        <w:t xml:space="preserve"> </w:t>
      </w:r>
      <w:proofErr w:type="gramStart"/>
      <w:r w:rsidR="009B1CD0" w:rsidRPr="00717F9E">
        <w:rPr>
          <w:rFonts w:ascii="Arial" w:hAnsi="Arial" w:cs="Arial"/>
          <w:b/>
          <w:bCs/>
        </w:rPr>
        <w:t>aux</w:t>
      </w:r>
      <w:proofErr w:type="gramEnd"/>
      <w:r w:rsidR="009B1CD0" w:rsidRPr="00717F9E">
        <w:rPr>
          <w:rFonts w:ascii="Arial" w:hAnsi="Arial" w:cs="Arial"/>
          <w:b/>
          <w:bCs/>
        </w:rPr>
        <w:t xml:space="preserve"> prix indiqués </w:t>
      </w:r>
      <w:r w:rsidRPr="00717F9E">
        <w:rPr>
          <w:rFonts w:ascii="Arial" w:hAnsi="Arial" w:cs="Arial"/>
          <w:b/>
          <w:bCs/>
        </w:rPr>
        <w:t xml:space="preserve">dans le bordereau des prix unitaires </w:t>
      </w:r>
      <w:r w:rsidR="00CA416E">
        <w:rPr>
          <w:rFonts w:ascii="Arial" w:hAnsi="Arial" w:cs="Arial"/>
          <w:b/>
          <w:bCs/>
        </w:rPr>
        <w:t xml:space="preserve">(tranche optionnelle) </w:t>
      </w:r>
      <w:r w:rsidR="009B1CD0" w:rsidRPr="00717F9E">
        <w:rPr>
          <w:rFonts w:ascii="Arial" w:hAnsi="Arial" w:cs="Arial"/>
          <w:b/>
          <w:bCs/>
        </w:rPr>
        <w:t>joint</w:t>
      </w:r>
      <w:r w:rsidR="00CA416E">
        <w:rPr>
          <w:rFonts w:ascii="Arial" w:hAnsi="Arial" w:cs="Arial"/>
          <w:b/>
          <w:bCs/>
        </w:rPr>
        <w:t>e</w:t>
      </w:r>
      <w:r w:rsidR="009B1CD0" w:rsidRPr="00717F9E">
        <w:rPr>
          <w:rFonts w:ascii="Arial" w:hAnsi="Arial" w:cs="Arial"/>
          <w:b/>
          <w:bCs/>
        </w:rPr>
        <w:t xml:space="preserve"> au présent document.</w:t>
      </w:r>
    </w:p>
    <w:p w14:paraId="002D43A6" w14:textId="77777777" w:rsidR="00717F9E" w:rsidRPr="00A768E9" w:rsidRDefault="00717F9E" w:rsidP="00CA416E">
      <w:pPr>
        <w:pStyle w:val="fcase1ertab"/>
        <w:tabs>
          <w:tab w:val="clear" w:pos="426"/>
          <w:tab w:val="left" w:pos="851"/>
        </w:tabs>
        <w:spacing w:before="120"/>
        <w:ind w:left="0" w:firstLine="0"/>
        <w:rPr>
          <w:rFonts w:ascii="Arial" w:hAnsi="Arial" w:cs="Arial"/>
        </w:rPr>
      </w:pPr>
    </w:p>
    <w:p w14:paraId="6388E396" w14:textId="77777777" w:rsidR="009B1CD0" w:rsidRPr="00A768E9" w:rsidRDefault="009B1CD0" w:rsidP="009B45B9">
      <w:pPr>
        <w:pStyle w:val="fcasegauche"/>
        <w:tabs>
          <w:tab w:val="left" w:pos="851"/>
        </w:tabs>
        <w:spacing w:after="0"/>
        <w:ind w:left="0" w:firstLine="0"/>
        <w:rPr>
          <w:rFonts w:ascii="Arial" w:hAnsi="Arial" w:cs="Arial"/>
        </w:rPr>
      </w:pPr>
    </w:p>
    <w:p w14:paraId="158FD8BF" w14:textId="77777777" w:rsidR="009B1CD0" w:rsidRPr="00A768E9" w:rsidRDefault="009B1CD0" w:rsidP="009B45B9">
      <w:pPr>
        <w:tabs>
          <w:tab w:val="left" w:pos="851"/>
          <w:tab w:val="left" w:pos="6237"/>
        </w:tabs>
        <w:rPr>
          <w:rFonts w:ascii="Arial" w:hAnsi="Arial" w:cs="Arial"/>
          <w:b/>
          <w:iCs/>
          <w:sz w:val="22"/>
          <w:szCs w:val="22"/>
        </w:rPr>
      </w:pPr>
      <w:r w:rsidRPr="00A768E9">
        <w:rPr>
          <w:rFonts w:ascii="Arial" w:hAnsi="Arial" w:cs="Arial"/>
          <w:b/>
          <w:sz w:val="22"/>
          <w:szCs w:val="22"/>
        </w:rPr>
        <w:t xml:space="preserve">B2 </w:t>
      </w:r>
      <w:r w:rsidR="0021797C" w:rsidRPr="00A768E9">
        <w:rPr>
          <w:rFonts w:ascii="Arial" w:hAnsi="Arial" w:cs="Arial"/>
          <w:b/>
          <w:sz w:val="22"/>
          <w:szCs w:val="22"/>
        </w:rPr>
        <w:t>–</w:t>
      </w:r>
      <w:r w:rsidRPr="00A768E9">
        <w:rPr>
          <w:rFonts w:ascii="Arial" w:hAnsi="Arial" w:cs="Arial"/>
          <w:b/>
          <w:sz w:val="22"/>
          <w:szCs w:val="22"/>
        </w:rPr>
        <w:t xml:space="preserve"> </w:t>
      </w:r>
      <w:r w:rsidR="0021797C" w:rsidRPr="00A768E9">
        <w:rPr>
          <w:rFonts w:ascii="Arial" w:hAnsi="Arial" w:cs="Arial"/>
          <w:b/>
          <w:sz w:val="22"/>
          <w:szCs w:val="22"/>
        </w:rPr>
        <w:t>Nature du groupement et</w:t>
      </w:r>
      <w:r w:rsidR="00036500" w:rsidRPr="00A768E9">
        <w:rPr>
          <w:rFonts w:ascii="Arial" w:hAnsi="Arial" w:cs="Arial"/>
          <w:b/>
          <w:sz w:val="22"/>
          <w:szCs w:val="22"/>
        </w:rPr>
        <w:t>,</w:t>
      </w:r>
      <w:r w:rsidR="0021797C" w:rsidRPr="00A768E9">
        <w:rPr>
          <w:rFonts w:ascii="Arial" w:hAnsi="Arial" w:cs="Arial"/>
          <w:b/>
          <w:sz w:val="22"/>
          <w:szCs w:val="22"/>
        </w:rPr>
        <w:t xml:space="preserve"> </w:t>
      </w:r>
      <w:r w:rsidR="00036500" w:rsidRPr="00A768E9">
        <w:rPr>
          <w:rFonts w:ascii="Arial" w:hAnsi="Arial" w:cs="Arial"/>
          <w:b/>
          <w:sz w:val="22"/>
          <w:szCs w:val="22"/>
        </w:rPr>
        <w:t>en cas de groupement conjoint,</w:t>
      </w:r>
      <w:r w:rsidR="00036500" w:rsidRPr="00A768E9" w:rsidDel="0021797C">
        <w:rPr>
          <w:rFonts w:ascii="Arial" w:hAnsi="Arial" w:cs="Arial"/>
          <w:b/>
          <w:sz w:val="22"/>
          <w:szCs w:val="22"/>
        </w:rPr>
        <w:t xml:space="preserve"> </w:t>
      </w:r>
      <w:r w:rsidR="0021797C" w:rsidRPr="00A768E9">
        <w:rPr>
          <w:rFonts w:ascii="Arial" w:hAnsi="Arial" w:cs="Arial"/>
          <w:b/>
          <w:sz w:val="22"/>
          <w:szCs w:val="22"/>
        </w:rPr>
        <w:t>r</w:t>
      </w:r>
      <w:r w:rsidRPr="00A768E9">
        <w:rPr>
          <w:rFonts w:ascii="Arial" w:hAnsi="Arial" w:cs="Arial"/>
          <w:b/>
          <w:sz w:val="22"/>
          <w:szCs w:val="22"/>
        </w:rPr>
        <w:t>épartition des prestations</w:t>
      </w:r>
    </w:p>
    <w:p w14:paraId="4A7AE4CA" w14:textId="77777777" w:rsidR="00354C04" w:rsidRPr="00A768E9" w:rsidRDefault="00354C04" w:rsidP="009B45B9">
      <w:pPr>
        <w:pStyle w:val="fcase1ertab"/>
        <w:tabs>
          <w:tab w:val="left" w:pos="851"/>
        </w:tabs>
        <w:rPr>
          <w:rFonts w:ascii="Arial" w:hAnsi="Arial" w:cs="Arial"/>
        </w:rPr>
      </w:pPr>
      <w:r w:rsidRPr="00A768E9">
        <w:rPr>
          <w:rFonts w:ascii="Arial" w:hAnsi="Arial" w:cs="Arial"/>
          <w:i/>
          <w:iCs/>
          <w:sz w:val="18"/>
          <w:szCs w:val="18"/>
        </w:rPr>
        <w:lastRenderedPageBreak/>
        <w:t>(</w:t>
      </w:r>
      <w:r w:rsidR="00840934" w:rsidRPr="00A768E9">
        <w:rPr>
          <w:rFonts w:ascii="Arial" w:hAnsi="Arial" w:cs="Arial"/>
          <w:i/>
          <w:iCs/>
          <w:sz w:val="18"/>
          <w:szCs w:val="18"/>
        </w:rPr>
        <w:t>En</w:t>
      </w:r>
      <w:r w:rsidRPr="00A768E9">
        <w:rPr>
          <w:rFonts w:ascii="Arial" w:hAnsi="Arial" w:cs="Arial"/>
          <w:i/>
          <w:iCs/>
          <w:sz w:val="18"/>
          <w:szCs w:val="18"/>
        </w:rPr>
        <w:t xml:space="preserve"> cas de groupement d’opérateurs économiques.)</w:t>
      </w:r>
    </w:p>
    <w:p w14:paraId="67A7E535" w14:textId="77777777" w:rsidR="00036500" w:rsidRPr="00A768E9" w:rsidRDefault="00036500" w:rsidP="009B45B9">
      <w:pPr>
        <w:tabs>
          <w:tab w:val="left" w:pos="851"/>
          <w:tab w:val="left" w:pos="6237"/>
        </w:tabs>
        <w:rPr>
          <w:rFonts w:ascii="Arial" w:hAnsi="Arial" w:cs="Arial"/>
          <w:i/>
          <w:iCs/>
          <w:sz w:val="18"/>
          <w:szCs w:val="18"/>
        </w:rPr>
      </w:pPr>
    </w:p>
    <w:p w14:paraId="2F111B90" w14:textId="77777777" w:rsidR="0021797C" w:rsidRPr="00A768E9" w:rsidRDefault="0021797C" w:rsidP="009B45B9">
      <w:pPr>
        <w:pStyle w:val="fcase1ertab"/>
        <w:tabs>
          <w:tab w:val="left" w:pos="851"/>
        </w:tabs>
        <w:ind w:left="0" w:firstLine="0"/>
        <w:rPr>
          <w:rFonts w:ascii="Arial" w:hAnsi="Arial" w:cs="Arial"/>
        </w:rPr>
      </w:pPr>
      <w:r w:rsidRPr="00A768E9">
        <w:rPr>
          <w:rFonts w:ascii="Arial" w:hAnsi="Arial" w:cs="Arial"/>
        </w:rPr>
        <w:t xml:space="preserve">Pour l’exécution du marché </w:t>
      </w:r>
      <w:r w:rsidR="00D90A00" w:rsidRPr="00A768E9">
        <w:rPr>
          <w:rFonts w:ascii="Arial" w:hAnsi="Arial" w:cs="Arial"/>
        </w:rPr>
        <w:t>public</w:t>
      </w:r>
      <w:r w:rsidRPr="00A768E9">
        <w:rPr>
          <w:rFonts w:ascii="Arial" w:hAnsi="Arial" w:cs="Arial"/>
        </w:rPr>
        <w:t xml:space="preserve">, le groupement </w:t>
      </w:r>
      <w:r w:rsidR="00036500" w:rsidRPr="00A768E9">
        <w:rPr>
          <w:rFonts w:ascii="Arial" w:hAnsi="Arial" w:cs="Arial"/>
        </w:rPr>
        <w:t>d’opérateurs économiques est</w:t>
      </w:r>
      <w:r w:rsidRPr="00A768E9">
        <w:rPr>
          <w:rFonts w:ascii="Arial" w:hAnsi="Arial" w:cs="Arial"/>
        </w:rPr>
        <w:t> :</w:t>
      </w:r>
    </w:p>
    <w:p w14:paraId="3E5B4013" w14:textId="77777777" w:rsidR="00036500" w:rsidRPr="00A768E9" w:rsidRDefault="00036500" w:rsidP="009B45B9">
      <w:pPr>
        <w:pStyle w:val="fcase1ertab"/>
        <w:tabs>
          <w:tab w:val="left" w:pos="851"/>
        </w:tabs>
        <w:rPr>
          <w:rFonts w:ascii="Arial" w:hAnsi="Arial" w:cs="Arial"/>
        </w:rPr>
      </w:pPr>
      <w:r w:rsidRPr="00A768E9">
        <w:rPr>
          <w:rFonts w:ascii="Arial" w:hAnsi="Arial" w:cs="Arial"/>
          <w:i/>
          <w:iCs/>
          <w:sz w:val="18"/>
          <w:szCs w:val="18"/>
        </w:rPr>
        <w:t>(Cocher la case correspondante.)</w:t>
      </w:r>
    </w:p>
    <w:p w14:paraId="4DB5EDCC" w14:textId="77777777" w:rsidR="00354C04" w:rsidRDefault="00CA416E" w:rsidP="009B45B9">
      <w:pPr>
        <w:pStyle w:val="fcase1ertab"/>
        <w:tabs>
          <w:tab w:val="clear" w:pos="426"/>
          <w:tab w:val="left" w:pos="851"/>
        </w:tabs>
        <w:spacing w:before="120"/>
        <w:ind w:left="0" w:firstLine="851"/>
        <w:rPr>
          <w:rFonts w:ascii="Arial" w:hAnsi="Arial" w:cs="Arial"/>
        </w:rPr>
      </w:pPr>
      <w:r w:rsidRPr="008E4500">
        <w:fldChar w:fldCharType="begin">
          <w:ffData>
            <w:name w:val=""/>
            <w:enabled/>
            <w:calcOnExit w:val="0"/>
            <w:checkBox>
              <w:size w:val="20"/>
              <w:default w:val="1"/>
            </w:checkBox>
          </w:ffData>
        </w:fldChar>
      </w:r>
      <w:r w:rsidRPr="008E4500">
        <w:instrText xml:space="preserve"> FORMCHECKBOX </w:instrText>
      </w:r>
      <w:r w:rsidRPr="008E4500">
        <w:fldChar w:fldCharType="separate"/>
      </w:r>
      <w:r w:rsidRPr="008E4500">
        <w:fldChar w:fldCharType="end"/>
      </w:r>
      <w:r w:rsidR="00354C04" w:rsidRPr="00A768E9">
        <w:rPr>
          <w:rFonts w:ascii="Arial" w:hAnsi="Arial" w:cs="Arial"/>
          <w:i/>
          <w:iCs/>
        </w:rPr>
        <w:t xml:space="preserve"> </w:t>
      </w:r>
      <w:proofErr w:type="gramStart"/>
      <w:r w:rsidR="00354C04" w:rsidRPr="00A768E9">
        <w:rPr>
          <w:rFonts w:ascii="Arial" w:hAnsi="Arial" w:cs="Arial"/>
        </w:rPr>
        <w:t>conjoint</w:t>
      </w:r>
      <w:proofErr w:type="gramEnd"/>
      <w:r w:rsidR="00354C04" w:rsidRPr="00A768E9">
        <w:rPr>
          <w:rFonts w:ascii="Arial" w:hAnsi="Arial" w:cs="Arial"/>
        </w:rPr>
        <w:tab/>
      </w:r>
      <w:r w:rsidR="00354C04" w:rsidRPr="00A768E9">
        <w:rPr>
          <w:rFonts w:ascii="Arial" w:hAnsi="Arial" w:cs="Arial"/>
        </w:rPr>
        <w:tab/>
        <w:t>OU</w:t>
      </w:r>
      <w:r w:rsidR="00354C04" w:rsidRPr="00A768E9">
        <w:rPr>
          <w:rFonts w:ascii="Arial" w:hAnsi="Arial" w:cs="Arial"/>
        </w:rPr>
        <w:tab/>
      </w:r>
      <w:r w:rsidR="00354C04" w:rsidRPr="00A768E9">
        <w:rPr>
          <w:rFonts w:ascii="Arial" w:hAnsi="Arial" w:cs="Arial"/>
        </w:rPr>
        <w:tab/>
      </w: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00354C04" w:rsidRPr="008E4500">
        <w:rPr>
          <w:rFonts w:ascii="Arial" w:hAnsi="Arial" w:cs="Arial"/>
          <w:iCs/>
        </w:rPr>
        <w:t xml:space="preserve"> </w:t>
      </w:r>
      <w:r w:rsidR="00354C04" w:rsidRPr="008E4500">
        <w:rPr>
          <w:rFonts w:ascii="Arial" w:hAnsi="Arial" w:cs="Arial"/>
        </w:rPr>
        <w:t>solidaire</w:t>
      </w:r>
    </w:p>
    <w:p w14:paraId="57707D3B" w14:textId="77777777" w:rsidR="00DE41D4" w:rsidRDefault="00DE41D4" w:rsidP="006C4338">
      <w:pPr>
        <w:tabs>
          <w:tab w:val="left" w:pos="851"/>
        </w:tabs>
        <w:spacing w:before="120"/>
        <w:jc w:val="both"/>
        <w:rPr>
          <w:rFonts w:ascii="Arial" w:hAnsi="Arial" w:cs="Arial"/>
          <w:i/>
          <w:iCs/>
          <w:sz w:val="18"/>
          <w:szCs w:val="18"/>
        </w:rPr>
      </w:pPr>
    </w:p>
    <w:p w14:paraId="11811D46" w14:textId="77777777" w:rsidR="009B1CD0" w:rsidRPr="00A768E9" w:rsidRDefault="009B1CD0" w:rsidP="006C4338">
      <w:pPr>
        <w:tabs>
          <w:tab w:val="left" w:pos="851"/>
        </w:tabs>
        <w:spacing w:before="120"/>
        <w:jc w:val="both"/>
        <w:rPr>
          <w:rFonts w:ascii="Arial" w:hAnsi="Arial" w:cs="Arial"/>
          <w:b/>
          <w:bCs/>
        </w:rPr>
      </w:pPr>
      <w:r w:rsidRPr="00A768E9">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A768E9" w14:paraId="52BB242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14CBBEE" w14:textId="77777777" w:rsidR="009B1CD0" w:rsidRPr="00A768E9" w:rsidRDefault="009B1CD0" w:rsidP="006F3DF9">
            <w:pPr>
              <w:tabs>
                <w:tab w:val="left" w:pos="851"/>
              </w:tabs>
              <w:jc w:val="center"/>
              <w:rPr>
                <w:rFonts w:ascii="Arial" w:hAnsi="Arial" w:cs="Arial"/>
                <w:b/>
              </w:rPr>
            </w:pPr>
            <w:r w:rsidRPr="00A768E9">
              <w:rPr>
                <w:rFonts w:ascii="Arial" w:hAnsi="Arial" w:cs="Arial"/>
                <w:b/>
              </w:rPr>
              <w:t xml:space="preserve">Désignation des membres </w:t>
            </w:r>
          </w:p>
          <w:p w14:paraId="17D26777" w14:textId="77777777" w:rsidR="009B1CD0" w:rsidRPr="00A768E9" w:rsidRDefault="009B1CD0" w:rsidP="005846FB">
            <w:pPr>
              <w:tabs>
                <w:tab w:val="left" w:pos="851"/>
              </w:tabs>
              <w:jc w:val="center"/>
              <w:rPr>
                <w:b/>
              </w:rPr>
            </w:pPr>
            <w:proofErr w:type="gramStart"/>
            <w:r w:rsidRPr="00A768E9">
              <w:rPr>
                <w:rFonts w:ascii="Arial" w:hAnsi="Arial" w:cs="Arial"/>
                <w:b/>
              </w:rPr>
              <w:t>du</w:t>
            </w:r>
            <w:proofErr w:type="gramEnd"/>
            <w:r w:rsidRPr="00A768E9">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DD7F713" w14:textId="77777777" w:rsidR="009B1CD0" w:rsidRPr="00A768E9" w:rsidRDefault="009B1CD0" w:rsidP="005846FB">
            <w:pPr>
              <w:pStyle w:val="Titre5"/>
              <w:tabs>
                <w:tab w:val="left" w:pos="851"/>
              </w:tabs>
              <w:ind w:left="0" w:hanging="1008"/>
              <w:jc w:val="center"/>
              <w:rPr>
                <w:b/>
                <w:i w:val="0"/>
                <w:sz w:val="20"/>
              </w:rPr>
            </w:pPr>
            <w:r w:rsidRPr="00A768E9">
              <w:rPr>
                <w:b/>
                <w:i w:val="0"/>
                <w:sz w:val="20"/>
              </w:rPr>
              <w:t>Prestations exécutées par les membres</w:t>
            </w:r>
          </w:p>
          <w:p w14:paraId="612E929B" w14:textId="77777777" w:rsidR="009B1CD0" w:rsidRPr="00A768E9" w:rsidRDefault="009B1CD0" w:rsidP="005846FB">
            <w:pPr>
              <w:pStyle w:val="Titre5"/>
              <w:tabs>
                <w:tab w:val="left" w:pos="851"/>
              </w:tabs>
              <w:ind w:left="0" w:hanging="1008"/>
              <w:jc w:val="center"/>
              <w:rPr>
                <w:b/>
              </w:rPr>
            </w:pPr>
            <w:proofErr w:type="gramStart"/>
            <w:r w:rsidRPr="00A768E9">
              <w:rPr>
                <w:b/>
                <w:i w:val="0"/>
                <w:sz w:val="20"/>
              </w:rPr>
              <w:t>du</w:t>
            </w:r>
            <w:proofErr w:type="gramEnd"/>
            <w:r w:rsidRPr="00A768E9">
              <w:rPr>
                <w:b/>
                <w:i w:val="0"/>
                <w:sz w:val="20"/>
              </w:rPr>
              <w:t xml:space="preserve"> groupement conjoint</w:t>
            </w:r>
          </w:p>
        </w:tc>
      </w:tr>
      <w:tr w:rsidR="009B1CD0" w:rsidRPr="00A768E9" w14:paraId="10CA189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0665F21" w14:textId="77777777" w:rsidR="009B1CD0" w:rsidRPr="00A768E9"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25C5DF7" w14:textId="77777777" w:rsidR="009B1CD0" w:rsidRPr="00A768E9" w:rsidRDefault="009B1CD0" w:rsidP="009B45B9">
            <w:pPr>
              <w:tabs>
                <w:tab w:val="left" w:pos="851"/>
              </w:tabs>
              <w:jc w:val="center"/>
              <w:rPr>
                <w:rFonts w:ascii="Arial" w:hAnsi="Arial" w:cs="Arial"/>
                <w:b/>
              </w:rPr>
            </w:pPr>
            <w:r w:rsidRPr="00A768E9">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D92A3" w14:textId="77777777" w:rsidR="009B1CD0" w:rsidRPr="00A768E9" w:rsidRDefault="009B1CD0" w:rsidP="009B45B9">
            <w:pPr>
              <w:tabs>
                <w:tab w:val="left" w:pos="851"/>
              </w:tabs>
              <w:jc w:val="center"/>
              <w:rPr>
                <w:rFonts w:ascii="Arial" w:hAnsi="Arial" w:cs="Arial"/>
                <w:b/>
              </w:rPr>
            </w:pPr>
            <w:r w:rsidRPr="00A768E9">
              <w:rPr>
                <w:rFonts w:ascii="Arial" w:hAnsi="Arial" w:cs="Arial"/>
                <w:b/>
              </w:rPr>
              <w:t xml:space="preserve">Montant HT </w:t>
            </w:r>
          </w:p>
          <w:p w14:paraId="6E3F631C" w14:textId="77777777" w:rsidR="009B1CD0" w:rsidRPr="00A768E9" w:rsidRDefault="009B1CD0" w:rsidP="009B45B9">
            <w:pPr>
              <w:tabs>
                <w:tab w:val="left" w:pos="851"/>
              </w:tabs>
              <w:jc w:val="center"/>
              <w:rPr>
                <w:rFonts w:ascii="Arial" w:hAnsi="Arial" w:cs="Arial"/>
              </w:rPr>
            </w:pPr>
            <w:proofErr w:type="gramStart"/>
            <w:r w:rsidRPr="00A768E9">
              <w:rPr>
                <w:rFonts w:ascii="Arial" w:hAnsi="Arial" w:cs="Arial"/>
                <w:b/>
              </w:rPr>
              <w:t>de</w:t>
            </w:r>
            <w:proofErr w:type="gramEnd"/>
            <w:r w:rsidRPr="00A768E9">
              <w:rPr>
                <w:rFonts w:ascii="Arial" w:hAnsi="Arial" w:cs="Arial"/>
                <w:b/>
              </w:rPr>
              <w:t xml:space="preserve"> la prestation</w:t>
            </w:r>
          </w:p>
        </w:tc>
      </w:tr>
      <w:tr w:rsidR="009B1CD0" w:rsidRPr="00A768E9" w14:paraId="3E95939F" w14:textId="77777777">
        <w:trPr>
          <w:trHeight w:val="1021"/>
        </w:trPr>
        <w:tc>
          <w:tcPr>
            <w:tcW w:w="4503" w:type="dxa"/>
            <w:tcBorders>
              <w:top w:val="single" w:sz="4" w:space="0" w:color="000000"/>
              <w:left w:val="single" w:sz="4" w:space="0" w:color="000000"/>
            </w:tcBorders>
            <w:shd w:val="clear" w:color="auto" w:fill="CCFFFF"/>
          </w:tcPr>
          <w:p w14:paraId="341E3698" w14:textId="77777777" w:rsidR="009B1CD0" w:rsidRPr="00A768E9"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621219D" w14:textId="77777777" w:rsidR="009B1CD0" w:rsidRPr="00A768E9"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01346F2" w14:textId="77777777" w:rsidR="009B1CD0" w:rsidRPr="00A768E9" w:rsidRDefault="009B1CD0" w:rsidP="006F3DF9">
            <w:pPr>
              <w:tabs>
                <w:tab w:val="left" w:pos="851"/>
              </w:tabs>
              <w:snapToGrid w:val="0"/>
              <w:jc w:val="both"/>
              <w:rPr>
                <w:rFonts w:ascii="Arial" w:hAnsi="Arial" w:cs="Arial"/>
              </w:rPr>
            </w:pPr>
          </w:p>
        </w:tc>
      </w:tr>
      <w:tr w:rsidR="009B1CD0" w:rsidRPr="00A768E9" w14:paraId="0C3E6403" w14:textId="77777777">
        <w:trPr>
          <w:trHeight w:val="1021"/>
        </w:trPr>
        <w:tc>
          <w:tcPr>
            <w:tcW w:w="4503" w:type="dxa"/>
            <w:tcBorders>
              <w:left w:val="single" w:sz="4" w:space="0" w:color="000000"/>
            </w:tcBorders>
          </w:tcPr>
          <w:p w14:paraId="0B4D0F36" w14:textId="77777777" w:rsidR="009B1CD0" w:rsidRPr="00A768E9"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264D32EE" w14:textId="77777777" w:rsidR="009B1CD0" w:rsidRPr="00A768E9"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AA7A3A8" w14:textId="77777777" w:rsidR="009B1CD0" w:rsidRPr="00A768E9" w:rsidRDefault="009B1CD0" w:rsidP="006F3DF9">
            <w:pPr>
              <w:tabs>
                <w:tab w:val="left" w:pos="851"/>
              </w:tabs>
              <w:snapToGrid w:val="0"/>
              <w:jc w:val="both"/>
              <w:rPr>
                <w:rFonts w:ascii="Arial" w:hAnsi="Arial" w:cs="Arial"/>
              </w:rPr>
            </w:pPr>
          </w:p>
        </w:tc>
      </w:tr>
      <w:tr w:rsidR="009B1CD0" w:rsidRPr="00A768E9" w14:paraId="6B35C193" w14:textId="77777777">
        <w:trPr>
          <w:trHeight w:val="1021"/>
        </w:trPr>
        <w:tc>
          <w:tcPr>
            <w:tcW w:w="4503" w:type="dxa"/>
            <w:tcBorders>
              <w:left w:val="single" w:sz="4" w:space="0" w:color="000000"/>
              <w:bottom w:val="single" w:sz="4" w:space="0" w:color="000000"/>
            </w:tcBorders>
            <w:shd w:val="clear" w:color="auto" w:fill="CCFFFF"/>
          </w:tcPr>
          <w:p w14:paraId="508F83DB" w14:textId="77777777" w:rsidR="009B1CD0" w:rsidRPr="00A768E9"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CC24E50" w14:textId="77777777" w:rsidR="009B1CD0" w:rsidRPr="00A768E9"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543202A" w14:textId="77777777" w:rsidR="009B1CD0" w:rsidRPr="00A768E9" w:rsidRDefault="009B1CD0" w:rsidP="006F3DF9">
            <w:pPr>
              <w:tabs>
                <w:tab w:val="left" w:pos="851"/>
              </w:tabs>
              <w:snapToGrid w:val="0"/>
              <w:jc w:val="both"/>
              <w:rPr>
                <w:rFonts w:ascii="Arial" w:hAnsi="Arial" w:cs="Arial"/>
              </w:rPr>
            </w:pPr>
          </w:p>
        </w:tc>
      </w:tr>
    </w:tbl>
    <w:p w14:paraId="085007D6" w14:textId="77777777" w:rsidR="009B1CD0" w:rsidRPr="00A768E9" w:rsidRDefault="009B1CD0" w:rsidP="006C4338">
      <w:pPr>
        <w:tabs>
          <w:tab w:val="left" w:pos="851"/>
          <w:tab w:val="left" w:pos="6237"/>
        </w:tabs>
      </w:pPr>
    </w:p>
    <w:p w14:paraId="014951B8" w14:textId="77777777" w:rsidR="009B1CD0" w:rsidRDefault="009B1CD0" w:rsidP="006C4338">
      <w:pPr>
        <w:pStyle w:val="fcasegauche"/>
        <w:tabs>
          <w:tab w:val="left" w:pos="851"/>
        </w:tabs>
        <w:spacing w:after="0"/>
        <w:ind w:left="0" w:firstLine="0"/>
        <w:rPr>
          <w:rFonts w:ascii="Arial" w:hAnsi="Arial" w:cs="Arial"/>
          <w:bCs/>
          <w:iCs/>
        </w:rPr>
      </w:pPr>
    </w:p>
    <w:p w14:paraId="74D0C36D" w14:textId="77777777" w:rsidR="006D2DE0" w:rsidRPr="00A768E9" w:rsidRDefault="006D2DE0" w:rsidP="006C4338">
      <w:pPr>
        <w:pStyle w:val="fcasegauche"/>
        <w:tabs>
          <w:tab w:val="left" w:pos="851"/>
        </w:tabs>
        <w:spacing w:after="0"/>
        <w:ind w:left="0" w:firstLine="0"/>
        <w:rPr>
          <w:rFonts w:ascii="Arial" w:hAnsi="Arial" w:cs="Arial"/>
          <w:bCs/>
          <w:iCs/>
        </w:rPr>
      </w:pPr>
    </w:p>
    <w:p w14:paraId="07E626A9" w14:textId="77777777" w:rsidR="009B1CD0" w:rsidRPr="00A768E9" w:rsidRDefault="009B1CD0" w:rsidP="006F3DF9">
      <w:pPr>
        <w:pStyle w:val="fcase1ertab"/>
        <w:tabs>
          <w:tab w:val="left" w:pos="851"/>
        </w:tabs>
        <w:ind w:left="0" w:firstLine="0"/>
        <w:rPr>
          <w:rFonts w:ascii="Arial" w:hAnsi="Arial" w:cs="Arial"/>
          <w:i/>
          <w:sz w:val="18"/>
          <w:szCs w:val="18"/>
        </w:rPr>
      </w:pPr>
      <w:r w:rsidRPr="00A768E9">
        <w:rPr>
          <w:rFonts w:ascii="Arial" w:hAnsi="Arial" w:cs="Arial"/>
          <w:b/>
          <w:sz w:val="22"/>
          <w:szCs w:val="22"/>
        </w:rPr>
        <w:t>B3 - Compte (s) à créditer</w:t>
      </w:r>
    </w:p>
    <w:p w14:paraId="2365DC5D" w14:textId="77777777" w:rsidR="009B1CD0" w:rsidRPr="00A768E9" w:rsidRDefault="009B1CD0" w:rsidP="005846FB">
      <w:pPr>
        <w:pStyle w:val="fcase1ertab"/>
        <w:tabs>
          <w:tab w:val="left" w:pos="851"/>
        </w:tabs>
        <w:spacing w:before="120"/>
        <w:ind w:left="0" w:firstLine="0"/>
        <w:rPr>
          <w:rFonts w:ascii="Arial" w:hAnsi="Arial" w:cs="Arial"/>
          <w:b/>
        </w:rPr>
      </w:pPr>
      <w:r w:rsidRPr="00A768E9">
        <w:rPr>
          <w:rFonts w:ascii="Arial" w:hAnsi="Arial" w:cs="Arial"/>
          <w:i/>
          <w:sz w:val="18"/>
          <w:szCs w:val="18"/>
        </w:rPr>
        <w:t>(Joindre un ou des relevé(s) d’identité bancaire ou postal.)</w:t>
      </w:r>
    </w:p>
    <w:p w14:paraId="15C3B3C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FD3B009" w14:textId="77777777" w:rsidR="00CA416E" w:rsidRDefault="00CA416E" w:rsidP="005846FB">
      <w:pPr>
        <w:pStyle w:val="fcasegauche"/>
        <w:tabs>
          <w:tab w:val="left" w:pos="426"/>
          <w:tab w:val="left" w:pos="851"/>
        </w:tabs>
        <w:spacing w:after="0"/>
        <w:ind w:left="0" w:firstLine="0"/>
        <w:jc w:val="left"/>
        <w:rPr>
          <w:rFonts w:ascii="Arial" w:hAnsi="Arial" w:cs="Arial"/>
          <w:b/>
        </w:rPr>
      </w:pPr>
      <w:r>
        <w:rPr>
          <w:rFonts w:ascii="Arial" w:hAnsi="Arial" w:cs="Arial"/>
          <w:b/>
        </w:rPr>
        <w:t>Mandataire :</w:t>
      </w:r>
    </w:p>
    <w:p w14:paraId="4714F03B" w14:textId="77777777" w:rsidR="00CA416E" w:rsidRPr="00A768E9" w:rsidRDefault="00CA416E" w:rsidP="005846FB">
      <w:pPr>
        <w:pStyle w:val="fcasegauche"/>
        <w:tabs>
          <w:tab w:val="left" w:pos="426"/>
          <w:tab w:val="left" w:pos="851"/>
        </w:tabs>
        <w:spacing w:after="0"/>
        <w:ind w:left="0" w:firstLine="0"/>
        <w:jc w:val="left"/>
        <w:rPr>
          <w:rFonts w:ascii="Arial" w:hAnsi="Arial" w:cs="Arial"/>
          <w:b/>
        </w:rPr>
      </w:pPr>
    </w:p>
    <w:p w14:paraId="0950F2A9" w14:textId="77777777" w:rsidR="009B1CD0" w:rsidRPr="00A768E9" w:rsidRDefault="009B1CD0" w:rsidP="005846FB">
      <w:pPr>
        <w:pStyle w:val="fcasegauche"/>
        <w:tabs>
          <w:tab w:val="left" w:pos="426"/>
          <w:tab w:val="left" w:pos="851"/>
        </w:tabs>
        <w:spacing w:after="0"/>
        <w:ind w:left="0" w:firstLine="0"/>
        <w:jc w:val="left"/>
        <w:rPr>
          <w:rFonts w:ascii="Arial" w:hAnsi="Arial" w:cs="Arial"/>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Nom</w:t>
      </w:r>
      <w:proofErr w:type="gramEnd"/>
      <w:r w:rsidRPr="00A768E9">
        <w:rPr>
          <w:rFonts w:ascii="Arial" w:hAnsi="Arial" w:cs="Arial"/>
        </w:rPr>
        <w:t xml:space="preserve"> de l’établissement bancaire :</w:t>
      </w:r>
    </w:p>
    <w:p w14:paraId="0179EE1A" w14:textId="77777777" w:rsidR="009B1CD0" w:rsidRPr="00A768E9" w:rsidRDefault="009B1CD0" w:rsidP="005846FB">
      <w:pPr>
        <w:pStyle w:val="fcasegauche"/>
        <w:tabs>
          <w:tab w:val="left" w:pos="426"/>
          <w:tab w:val="left" w:pos="851"/>
        </w:tabs>
        <w:spacing w:after="0"/>
        <w:ind w:left="0" w:firstLine="0"/>
        <w:jc w:val="left"/>
        <w:rPr>
          <w:rFonts w:ascii="Arial" w:hAnsi="Arial" w:cs="Arial"/>
        </w:rPr>
      </w:pPr>
    </w:p>
    <w:p w14:paraId="3DB01178" w14:textId="77777777" w:rsidR="009B1CD0" w:rsidRPr="00A768E9" w:rsidRDefault="009B1CD0" w:rsidP="00710FD6">
      <w:pPr>
        <w:pStyle w:val="fcasegauche"/>
        <w:tabs>
          <w:tab w:val="left" w:pos="426"/>
          <w:tab w:val="left" w:pos="851"/>
        </w:tabs>
        <w:spacing w:after="0"/>
        <w:ind w:left="0" w:firstLine="0"/>
        <w:jc w:val="left"/>
        <w:rPr>
          <w:rFonts w:ascii="Arial" w:hAnsi="Arial" w:cs="Arial"/>
        </w:rPr>
      </w:pPr>
    </w:p>
    <w:p w14:paraId="269B0103" w14:textId="77777777" w:rsidR="009B1CD0" w:rsidRPr="00A768E9" w:rsidRDefault="009B1CD0" w:rsidP="00710FD6">
      <w:pPr>
        <w:pStyle w:val="fcasegauche"/>
        <w:tabs>
          <w:tab w:val="left" w:pos="426"/>
          <w:tab w:val="left" w:pos="851"/>
        </w:tabs>
        <w:spacing w:after="0"/>
        <w:ind w:left="0" w:firstLine="0"/>
        <w:jc w:val="left"/>
        <w:rPr>
          <w:rFonts w:ascii="Arial" w:hAnsi="Arial" w:cs="Arial"/>
          <w:b/>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Numéro</w:t>
      </w:r>
      <w:proofErr w:type="gramEnd"/>
      <w:r w:rsidRPr="00A768E9">
        <w:rPr>
          <w:rFonts w:ascii="Arial" w:hAnsi="Arial" w:cs="Arial"/>
        </w:rPr>
        <w:t xml:space="preserve"> de compte :</w:t>
      </w:r>
    </w:p>
    <w:p w14:paraId="23829BE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4A45951" w14:textId="77777777" w:rsidR="00CA416E" w:rsidRDefault="00CA416E" w:rsidP="00E47798">
      <w:pPr>
        <w:pStyle w:val="fcasegauche"/>
        <w:tabs>
          <w:tab w:val="left" w:pos="426"/>
          <w:tab w:val="left" w:pos="851"/>
        </w:tabs>
        <w:spacing w:after="0"/>
        <w:ind w:left="0" w:firstLine="0"/>
        <w:jc w:val="left"/>
        <w:rPr>
          <w:rFonts w:ascii="Arial" w:hAnsi="Arial" w:cs="Arial"/>
          <w:b/>
        </w:rPr>
      </w:pPr>
    </w:p>
    <w:p w14:paraId="10035531" w14:textId="77777777" w:rsidR="00CA416E" w:rsidRPr="00A768E9" w:rsidRDefault="00CA416E" w:rsidP="00E47798">
      <w:pPr>
        <w:pStyle w:val="fcasegauche"/>
        <w:tabs>
          <w:tab w:val="left" w:pos="426"/>
          <w:tab w:val="left" w:pos="851"/>
        </w:tabs>
        <w:spacing w:after="0"/>
        <w:ind w:left="0" w:firstLine="0"/>
        <w:jc w:val="left"/>
        <w:rPr>
          <w:rFonts w:ascii="Arial" w:hAnsi="Arial" w:cs="Arial"/>
          <w:b/>
        </w:rPr>
      </w:pPr>
    </w:p>
    <w:p w14:paraId="6AE7E754" w14:textId="77777777" w:rsidR="00CA416E" w:rsidRDefault="00CA416E" w:rsidP="00CA416E">
      <w:pPr>
        <w:pStyle w:val="fcasegauche"/>
        <w:tabs>
          <w:tab w:val="left" w:pos="426"/>
          <w:tab w:val="left" w:pos="851"/>
        </w:tabs>
        <w:spacing w:after="0"/>
        <w:ind w:left="0" w:firstLine="0"/>
        <w:jc w:val="left"/>
        <w:rPr>
          <w:rFonts w:ascii="Arial" w:hAnsi="Arial" w:cs="Arial"/>
          <w:b/>
        </w:rPr>
      </w:pPr>
      <w:r>
        <w:rPr>
          <w:rFonts w:ascii="Arial" w:hAnsi="Arial" w:cs="Arial"/>
          <w:b/>
        </w:rPr>
        <w:t>Cotraitant n°1 :</w:t>
      </w:r>
    </w:p>
    <w:p w14:paraId="5DA27A00" w14:textId="77777777" w:rsidR="00CA416E" w:rsidRPr="00A768E9" w:rsidRDefault="00CA416E" w:rsidP="00CA416E">
      <w:pPr>
        <w:pStyle w:val="fcasegauche"/>
        <w:tabs>
          <w:tab w:val="left" w:pos="426"/>
          <w:tab w:val="left" w:pos="851"/>
        </w:tabs>
        <w:spacing w:after="0"/>
        <w:ind w:left="0" w:firstLine="0"/>
        <w:jc w:val="left"/>
        <w:rPr>
          <w:rFonts w:ascii="Arial" w:hAnsi="Arial" w:cs="Arial"/>
          <w:b/>
        </w:rPr>
      </w:pPr>
    </w:p>
    <w:p w14:paraId="3D2F2ED6" w14:textId="77777777" w:rsidR="00CA416E" w:rsidRPr="00A768E9" w:rsidRDefault="00CA416E" w:rsidP="00CA416E">
      <w:pPr>
        <w:pStyle w:val="fcasegauche"/>
        <w:tabs>
          <w:tab w:val="left" w:pos="426"/>
          <w:tab w:val="left" w:pos="851"/>
        </w:tabs>
        <w:spacing w:after="0"/>
        <w:ind w:left="0" w:firstLine="0"/>
        <w:jc w:val="left"/>
        <w:rPr>
          <w:rFonts w:ascii="Arial" w:hAnsi="Arial" w:cs="Arial"/>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Nom</w:t>
      </w:r>
      <w:proofErr w:type="gramEnd"/>
      <w:r w:rsidRPr="00A768E9">
        <w:rPr>
          <w:rFonts w:ascii="Arial" w:hAnsi="Arial" w:cs="Arial"/>
        </w:rPr>
        <w:t xml:space="preserve"> de l’établissement bancaire :</w:t>
      </w:r>
    </w:p>
    <w:p w14:paraId="5624A39A" w14:textId="77777777" w:rsidR="00CA416E" w:rsidRPr="00A768E9" w:rsidRDefault="00CA416E" w:rsidP="00CA416E">
      <w:pPr>
        <w:pStyle w:val="fcasegauche"/>
        <w:tabs>
          <w:tab w:val="left" w:pos="426"/>
          <w:tab w:val="left" w:pos="851"/>
        </w:tabs>
        <w:spacing w:after="0"/>
        <w:ind w:left="0" w:firstLine="0"/>
        <w:jc w:val="left"/>
        <w:rPr>
          <w:rFonts w:ascii="Arial" w:hAnsi="Arial" w:cs="Arial"/>
        </w:rPr>
      </w:pPr>
    </w:p>
    <w:p w14:paraId="56A53F4F" w14:textId="77777777" w:rsidR="00CA416E" w:rsidRPr="00A768E9" w:rsidRDefault="00CA416E" w:rsidP="00CA416E">
      <w:pPr>
        <w:pStyle w:val="fcasegauche"/>
        <w:tabs>
          <w:tab w:val="left" w:pos="426"/>
          <w:tab w:val="left" w:pos="851"/>
        </w:tabs>
        <w:spacing w:after="0"/>
        <w:ind w:left="0" w:firstLine="0"/>
        <w:jc w:val="left"/>
        <w:rPr>
          <w:rFonts w:ascii="Arial" w:hAnsi="Arial" w:cs="Arial"/>
        </w:rPr>
      </w:pPr>
    </w:p>
    <w:p w14:paraId="1C7A96EA" w14:textId="77777777" w:rsidR="00CA416E" w:rsidRPr="00CA416E" w:rsidRDefault="00CA416E" w:rsidP="00CA416E">
      <w:pPr>
        <w:pStyle w:val="fcasegauche"/>
        <w:tabs>
          <w:tab w:val="left" w:pos="426"/>
          <w:tab w:val="left" w:pos="851"/>
        </w:tabs>
        <w:spacing w:after="0"/>
        <w:ind w:left="0" w:firstLine="0"/>
        <w:jc w:val="left"/>
        <w:rPr>
          <w:rFonts w:ascii="Arial" w:hAnsi="Arial" w:cs="Arial"/>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Numéro</w:t>
      </w:r>
      <w:proofErr w:type="gramEnd"/>
      <w:r w:rsidRPr="00A768E9">
        <w:rPr>
          <w:rFonts w:ascii="Arial" w:hAnsi="Arial" w:cs="Arial"/>
        </w:rPr>
        <w:t xml:space="preserve"> de compte</w:t>
      </w:r>
      <w:r>
        <w:rPr>
          <w:rFonts w:ascii="Arial" w:hAnsi="Arial" w:cs="Arial"/>
        </w:rPr>
        <w:t> :</w:t>
      </w:r>
    </w:p>
    <w:p w14:paraId="25FC40FD" w14:textId="77777777" w:rsidR="00CA416E" w:rsidRDefault="00CA416E" w:rsidP="00CA416E">
      <w:pPr>
        <w:pStyle w:val="fcasegauche"/>
        <w:tabs>
          <w:tab w:val="left" w:pos="426"/>
          <w:tab w:val="left" w:pos="851"/>
        </w:tabs>
        <w:spacing w:after="0"/>
        <w:ind w:left="0" w:firstLine="0"/>
        <w:jc w:val="left"/>
        <w:rPr>
          <w:rFonts w:ascii="Arial" w:hAnsi="Arial" w:cs="Arial"/>
          <w:b/>
        </w:rPr>
      </w:pPr>
    </w:p>
    <w:p w14:paraId="5955E34E" w14:textId="77777777" w:rsidR="00CA416E" w:rsidRDefault="00CA416E" w:rsidP="00CA416E">
      <w:pPr>
        <w:pStyle w:val="fcasegauche"/>
        <w:tabs>
          <w:tab w:val="left" w:pos="426"/>
          <w:tab w:val="left" w:pos="851"/>
        </w:tabs>
        <w:spacing w:after="0"/>
        <w:ind w:left="0" w:firstLine="0"/>
        <w:jc w:val="left"/>
        <w:rPr>
          <w:rFonts w:ascii="Arial" w:hAnsi="Arial" w:cs="Arial"/>
          <w:b/>
        </w:rPr>
      </w:pPr>
    </w:p>
    <w:p w14:paraId="4EFE066B" w14:textId="77777777" w:rsidR="00CA416E" w:rsidRDefault="00CA416E" w:rsidP="00CA416E">
      <w:pPr>
        <w:pStyle w:val="fcasegauche"/>
        <w:tabs>
          <w:tab w:val="left" w:pos="426"/>
          <w:tab w:val="left" w:pos="851"/>
        </w:tabs>
        <w:spacing w:after="0"/>
        <w:ind w:left="0" w:firstLine="0"/>
        <w:jc w:val="left"/>
        <w:rPr>
          <w:rFonts w:ascii="Arial" w:hAnsi="Arial" w:cs="Arial"/>
          <w:b/>
        </w:rPr>
      </w:pPr>
    </w:p>
    <w:p w14:paraId="024923F9" w14:textId="77777777" w:rsidR="00303BA8" w:rsidRDefault="00303BA8" w:rsidP="00CA416E">
      <w:pPr>
        <w:pStyle w:val="fcasegauche"/>
        <w:tabs>
          <w:tab w:val="left" w:pos="426"/>
          <w:tab w:val="left" w:pos="851"/>
        </w:tabs>
        <w:spacing w:after="0"/>
        <w:ind w:left="0" w:firstLine="0"/>
        <w:jc w:val="left"/>
        <w:rPr>
          <w:rFonts w:ascii="Arial" w:hAnsi="Arial" w:cs="Arial"/>
          <w:b/>
        </w:rPr>
      </w:pPr>
    </w:p>
    <w:p w14:paraId="4AF5A68D" w14:textId="77777777" w:rsidR="00303BA8" w:rsidRDefault="00303BA8" w:rsidP="00CA416E">
      <w:pPr>
        <w:pStyle w:val="fcasegauche"/>
        <w:tabs>
          <w:tab w:val="left" w:pos="426"/>
          <w:tab w:val="left" w:pos="851"/>
        </w:tabs>
        <w:spacing w:after="0"/>
        <w:ind w:left="0" w:firstLine="0"/>
        <w:jc w:val="left"/>
        <w:rPr>
          <w:rFonts w:ascii="Arial" w:hAnsi="Arial" w:cs="Arial"/>
          <w:b/>
        </w:rPr>
      </w:pPr>
    </w:p>
    <w:p w14:paraId="4D0357AD" w14:textId="77777777" w:rsidR="00303BA8" w:rsidRDefault="00303BA8" w:rsidP="00CA416E">
      <w:pPr>
        <w:pStyle w:val="fcasegauche"/>
        <w:tabs>
          <w:tab w:val="left" w:pos="426"/>
          <w:tab w:val="left" w:pos="851"/>
        </w:tabs>
        <w:spacing w:after="0"/>
        <w:ind w:left="0" w:firstLine="0"/>
        <w:jc w:val="left"/>
        <w:rPr>
          <w:rFonts w:ascii="Arial" w:hAnsi="Arial" w:cs="Arial"/>
          <w:b/>
        </w:rPr>
      </w:pPr>
    </w:p>
    <w:p w14:paraId="14475A46" w14:textId="77777777" w:rsidR="00303BA8" w:rsidRDefault="00303BA8" w:rsidP="00CA416E">
      <w:pPr>
        <w:pStyle w:val="fcasegauche"/>
        <w:tabs>
          <w:tab w:val="left" w:pos="426"/>
          <w:tab w:val="left" w:pos="851"/>
        </w:tabs>
        <w:spacing w:after="0"/>
        <w:ind w:left="0" w:firstLine="0"/>
        <w:jc w:val="left"/>
        <w:rPr>
          <w:rFonts w:ascii="Arial" w:hAnsi="Arial" w:cs="Arial"/>
          <w:b/>
        </w:rPr>
      </w:pPr>
    </w:p>
    <w:p w14:paraId="105EDB6A" w14:textId="77777777" w:rsidR="00CA416E" w:rsidRDefault="00CA416E" w:rsidP="00CA416E">
      <w:pPr>
        <w:pStyle w:val="fcasegauche"/>
        <w:tabs>
          <w:tab w:val="left" w:pos="426"/>
          <w:tab w:val="left" w:pos="851"/>
        </w:tabs>
        <w:spacing w:after="0"/>
        <w:ind w:left="0" w:firstLine="0"/>
        <w:jc w:val="left"/>
        <w:rPr>
          <w:rFonts w:ascii="Arial" w:hAnsi="Arial" w:cs="Arial"/>
          <w:b/>
        </w:rPr>
      </w:pPr>
      <w:r>
        <w:rPr>
          <w:rFonts w:ascii="Arial" w:hAnsi="Arial" w:cs="Arial"/>
          <w:b/>
        </w:rPr>
        <w:t>Cotraitant n°2 :</w:t>
      </w:r>
    </w:p>
    <w:p w14:paraId="22143CE3" w14:textId="77777777" w:rsidR="00CA416E" w:rsidRPr="00A768E9" w:rsidRDefault="00CA416E" w:rsidP="00CA416E">
      <w:pPr>
        <w:pStyle w:val="fcasegauche"/>
        <w:tabs>
          <w:tab w:val="left" w:pos="426"/>
          <w:tab w:val="left" w:pos="851"/>
        </w:tabs>
        <w:spacing w:after="0"/>
        <w:ind w:left="0" w:firstLine="0"/>
        <w:jc w:val="left"/>
        <w:rPr>
          <w:rFonts w:ascii="Arial" w:hAnsi="Arial" w:cs="Arial"/>
          <w:b/>
        </w:rPr>
      </w:pPr>
    </w:p>
    <w:p w14:paraId="7D709FF6" w14:textId="77777777" w:rsidR="00CA416E" w:rsidRPr="00A768E9" w:rsidRDefault="00CA416E" w:rsidP="00CA416E">
      <w:pPr>
        <w:pStyle w:val="fcasegauche"/>
        <w:tabs>
          <w:tab w:val="left" w:pos="426"/>
          <w:tab w:val="left" w:pos="851"/>
        </w:tabs>
        <w:spacing w:after="0"/>
        <w:ind w:left="0" w:firstLine="0"/>
        <w:jc w:val="left"/>
        <w:rPr>
          <w:rFonts w:ascii="Arial" w:hAnsi="Arial" w:cs="Arial"/>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Nom</w:t>
      </w:r>
      <w:proofErr w:type="gramEnd"/>
      <w:r w:rsidRPr="00A768E9">
        <w:rPr>
          <w:rFonts w:ascii="Arial" w:hAnsi="Arial" w:cs="Arial"/>
        </w:rPr>
        <w:t xml:space="preserve"> de l’établissement bancaire :</w:t>
      </w:r>
    </w:p>
    <w:p w14:paraId="64B595DA" w14:textId="77777777" w:rsidR="00CA416E" w:rsidRDefault="00CA416E" w:rsidP="00CA416E">
      <w:pPr>
        <w:pStyle w:val="fcasegauche"/>
        <w:tabs>
          <w:tab w:val="left" w:pos="426"/>
          <w:tab w:val="left" w:pos="851"/>
        </w:tabs>
        <w:spacing w:after="0"/>
        <w:ind w:left="0" w:firstLine="0"/>
        <w:jc w:val="left"/>
        <w:rPr>
          <w:rFonts w:ascii="Arial" w:hAnsi="Arial" w:cs="Arial"/>
        </w:rPr>
      </w:pPr>
    </w:p>
    <w:p w14:paraId="2542C535" w14:textId="77777777" w:rsidR="00CA416E" w:rsidRPr="00A768E9" w:rsidRDefault="00CA416E" w:rsidP="00CA416E">
      <w:pPr>
        <w:pStyle w:val="fcasegauche"/>
        <w:tabs>
          <w:tab w:val="left" w:pos="426"/>
          <w:tab w:val="left" w:pos="851"/>
        </w:tabs>
        <w:spacing w:after="0"/>
        <w:ind w:left="0" w:firstLine="0"/>
        <w:jc w:val="left"/>
        <w:rPr>
          <w:rFonts w:ascii="Arial" w:hAnsi="Arial" w:cs="Arial"/>
        </w:rPr>
      </w:pPr>
    </w:p>
    <w:p w14:paraId="0D944325" w14:textId="77777777" w:rsidR="009B1CD0" w:rsidRPr="00A768E9" w:rsidRDefault="00CA416E" w:rsidP="0083205E">
      <w:pPr>
        <w:pStyle w:val="fcasegauche"/>
        <w:tabs>
          <w:tab w:val="left" w:pos="426"/>
          <w:tab w:val="left" w:pos="851"/>
        </w:tabs>
        <w:spacing w:after="0"/>
        <w:ind w:left="0" w:firstLine="0"/>
        <w:jc w:val="left"/>
        <w:rPr>
          <w:rFonts w:ascii="Arial" w:hAnsi="Arial" w:cs="Arial"/>
          <w:b/>
        </w:rPr>
      </w:pPr>
      <w:proofErr w:type="gramStart"/>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Numéro</w:t>
      </w:r>
      <w:proofErr w:type="gramEnd"/>
      <w:r w:rsidRPr="00A768E9">
        <w:rPr>
          <w:rFonts w:ascii="Arial" w:hAnsi="Arial" w:cs="Arial"/>
        </w:rPr>
        <w:t xml:space="preserve"> de compte :</w:t>
      </w:r>
    </w:p>
    <w:p w14:paraId="0BE0A176" w14:textId="77777777" w:rsidR="009B1CD0" w:rsidRPr="00A768E9" w:rsidRDefault="009B1CD0" w:rsidP="0083205E">
      <w:pPr>
        <w:pStyle w:val="fcasegauche"/>
        <w:tabs>
          <w:tab w:val="left" w:pos="426"/>
          <w:tab w:val="left" w:pos="851"/>
        </w:tabs>
        <w:spacing w:after="0"/>
        <w:ind w:left="0" w:firstLine="0"/>
        <w:jc w:val="left"/>
        <w:rPr>
          <w:rFonts w:ascii="Arial" w:hAnsi="Arial" w:cs="Arial"/>
          <w:b/>
        </w:rPr>
      </w:pPr>
    </w:p>
    <w:p w14:paraId="439ED620" w14:textId="77777777" w:rsidR="00303BA8" w:rsidRDefault="00303BA8" w:rsidP="0083205E">
      <w:pPr>
        <w:pStyle w:val="fcasegauche"/>
        <w:tabs>
          <w:tab w:val="left" w:pos="426"/>
          <w:tab w:val="left" w:pos="851"/>
        </w:tabs>
        <w:spacing w:after="0"/>
        <w:ind w:left="0" w:firstLine="0"/>
        <w:jc w:val="left"/>
        <w:rPr>
          <w:rFonts w:ascii="Arial" w:hAnsi="Arial" w:cs="Arial"/>
          <w:b/>
          <w:sz w:val="22"/>
          <w:szCs w:val="22"/>
        </w:rPr>
      </w:pPr>
    </w:p>
    <w:p w14:paraId="3F89748C" w14:textId="77777777" w:rsidR="00303BA8" w:rsidRDefault="00303BA8" w:rsidP="0083205E">
      <w:pPr>
        <w:pStyle w:val="fcasegauche"/>
        <w:tabs>
          <w:tab w:val="left" w:pos="426"/>
          <w:tab w:val="left" w:pos="851"/>
        </w:tabs>
        <w:spacing w:after="0"/>
        <w:ind w:left="0" w:firstLine="0"/>
        <w:jc w:val="left"/>
        <w:rPr>
          <w:rFonts w:ascii="Arial" w:hAnsi="Arial" w:cs="Arial"/>
          <w:b/>
          <w:sz w:val="22"/>
          <w:szCs w:val="22"/>
        </w:rPr>
      </w:pPr>
    </w:p>
    <w:p w14:paraId="1749006B" w14:textId="77777777" w:rsidR="009B1CD0" w:rsidRPr="00A768E9" w:rsidRDefault="009B1CD0" w:rsidP="0083205E">
      <w:pPr>
        <w:pStyle w:val="fcasegauche"/>
        <w:tabs>
          <w:tab w:val="left" w:pos="426"/>
          <w:tab w:val="left" w:pos="851"/>
        </w:tabs>
        <w:spacing w:after="0"/>
        <w:ind w:left="0" w:firstLine="0"/>
        <w:jc w:val="left"/>
        <w:rPr>
          <w:rFonts w:ascii="Arial" w:hAnsi="Arial" w:cs="Arial"/>
          <w:b/>
        </w:rPr>
      </w:pPr>
      <w:r w:rsidRPr="00A768E9">
        <w:rPr>
          <w:rFonts w:ascii="Arial" w:hAnsi="Arial" w:cs="Arial"/>
          <w:b/>
          <w:sz w:val="22"/>
          <w:szCs w:val="22"/>
        </w:rPr>
        <w:t>B4 - Avance</w:t>
      </w:r>
      <w:r w:rsidRPr="00A768E9">
        <w:rPr>
          <w:rFonts w:ascii="Arial" w:hAnsi="Arial" w:cs="Arial"/>
          <w:b/>
        </w:rPr>
        <w:t> </w:t>
      </w:r>
      <w:r w:rsidRPr="00A768E9">
        <w:rPr>
          <w:rFonts w:ascii="Arial" w:hAnsi="Arial" w:cs="Arial"/>
          <w:i/>
          <w:sz w:val="18"/>
          <w:szCs w:val="18"/>
        </w:rPr>
        <w:t>(</w:t>
      </w:r>
      <w:hyperlink r:id="rId23" w:history="1">
        <w:r w:rsidRPr="00A768E9">
          <w:rPr>
            <w:rStyle w:val="Lienhypertexte"/>
            <w:rFonts w:ascii="Arial" w:hAnsi="Arial" w:cs="Arial"/>
            <w:i/>
            <w:sz w:val="18"/>
            <w:szCs w:val="18"/>
          </w:rPr>
          <w:t>article</w:t>
        </w:r>
        <w:r w:rsidR="009D661E" w:rsidRPr="00A768E9">
          <w:rPr>
            <w:rStyle w:val="Lienhypertexte"/>
            <w:rFonts w:ascii="Arial" w:hAnsi="Arial" w:cs="Arial"/>
            <w:i/>
            <w:sz w:val="18"/>
            <w:szCs w:val="18"/>
          </w:rPr>
          <w:t> R. 2191-3</w:t>
        </w:r>
      </w:hyperlink>
      <w:r w:rsidR="00CD185D" w:rsidRPr="00A768E9">
        <w:rPr>
          <w:rFonts w:ascii="Arial" w:hAnsi="Arial" w:cs="Arial"/>
          <w:i/>
          <w:sz w:val="18"/>
          <w:szCs w:val="18"/>
        </w:rPr>
        <w:t xml:space="preserve"> </w:t>
      </w:r>
      <w:r w:rsidR="00D90A00" w:rsidRPr="00A768E9">
        <w:rPr>
          <w:rFonts w:ascii="Arial" w:hAnsi="Arial" w:cs="Arial"/>
          <w:i/>
          <w:sz w:val="18"/>
          <w:szCs w:val="18"/>
        </w:rPr>
        <w:t xml:space="preserve">ou </w:t>
      </w:r>
      <w:hyperlink r:id="rId24" w:history="1">
        <w:r w:rsidR="00D90A00" w:rsidRPr="00A768E9">
          <w:rPr>
            <w:rStyle w:val="Lienhypertexte"/>
            <w:rFonts w:ascii="Arial" w:hAnsi="Arial" w:cs="Arial"/>
            <w:i/>
            <w:sz w:val="18"/>
            <w:szCs w:val="18"/>
          </w:rPr>
          <w:t>article </w:t>
        </w:r>
        <w:r w:rsidR="009D661E" w:rsidRPr="00A768E9">
          <w:rPr>
            <w:rStyle w:val="Lienhypertexte"/>
            <w:rFonts w:ascii="Arial" w:hAnsi="Arial" w:cs="Arial"/>
            <w:i/>
            <w:sz w:val="18"/>
            <w:szCs w:val="18"/>
          </w:rPr>
          <w:t>R. 2391-1</w:t>
        </w:r>
      </w:hyperlink>
      <w:r w:rsidR="009D661E" w:rsidRPr="00A768E9">
        <w:rPr>
          <w:rFonts w:ascii="Arial" w:hAnsi="Arial" w:cs="Arial"/>
          <w:i/>
          <w:sz w:val="18"/>
          <w:szCs w:val="18"/>
        </w:rPr>
        <w:t xml:space="preserve"> </w:t>
      </w:r>
      <w:r w:rsidR="00D90A00" w:rsidRPr="00A768E9">
        <w:rPr>
          <w:rFonts w:ascii="Arial" w:hAnsi="Arial" w:cs="Arial"/>
          <w:i/>
          <w:sz w:val="18"/>
          <w:szCs w:val="18"/>
        </w:rPr>
        <w:t xml:space="preserve">du </w:t>
      </w:r>
      <w:r w:rsidR="00156924" w:rsidRPr="00A768E9">
        <w:rPr>
          <w:rFonts w:ascii="Arial" w:hAnsi="Arial" w:cs="Arial"/>
          <w:i/>
          <w:sz w:val="18"/>
          <w:szCs w:val="18"/>
        </w:rPr>
        <w:t>code de la commande publique</w:t>
      </w:r>
      <w:r w:rsidRPr="00A768E9">
        <w:rPr>
          <w:rFonts w:ascii="Arial" w:hAnsi="Arial" w:cs="Arial"/>
          <w:i/>
          <w:sz w:val="18"/>
          <w:szCs w:val="18"/>
        </w:rPr>
        <w:t>)</w:t>
      </w:r>
    </w:p>
    <w:p w14:paraId="66A1CF60" w14:textId="77777777" w:rsidR="009B1CD0" w:rsidRPr="00A768E9" w:rsidRDefault="009B1CD0" w:rsidP="00934503">
      <w:pPr>
        <w:tabs>
          <w:tab w:val="left" w:pos="426"/>
          <w:tab w:val="left" w:pos="851"/>
        </w:tabs>
        <w:rPr>
          <w:rFonts w:ascii="Arial" w:hAnsi="Arial" w:cs="Arial"/>
          <w:b/>
        </w:rPr>
      </w:pPr>
    </w:p>
    <w:p w14:paraId="689D9327" w14:textId="77777777" w:rsidR="009B1CD0" w:rsidRPr="00A768E9" w:rsidRDefault="009B1CD0" w:rsidP="00CD46CC">
      <w:pPr>
        <w:pStyle w:val="fcasegauche"/>
        <w:tabs>
          <w:tab w:val="left" w:pos="426"/>
          <w:tab w:val="left" w:pos="851"/>
        </w:tabs>
        <w:spacing w:after="0"/>
        <w:ind w:left="0" w:firstLine="0"/>
        <w:jc w:val="left"/>
        <w:rPr>
          <w:rFonts w:ascii="Arial" w:hAnsi="Arial" w:cs="Arial"/>
          <w:i/>
          <w:sz w:val="18"/>
          <w:szCs w:val="18"/>
        </w:rPr>
      </w:pPr>
      <w:r w:rsidRPr="00A768E9">
        <w:t>Je renonce au bénéfice de l'avance :</w:t>
      </w:r>
      <w:r w:rsidRPr="00A768E9">
        <w:tab/>
      </w:r>
      <w:r w:rsidRPr="00A768E9">
        <w:tab/>
      </w:r>
      <w:r w:rsidRPr="00A768E9">
        <w:tab/>
      </w:r>
      <w:r w:rsidRPr="00A768E9">
        <w:tab/>
      </w:r>
      <w:r w:rsidRPr="00A768E9">
        <w:tab/>
      </w:r>
      <w:r w:rsidR="007D7A65" w:rsidRPr="00A768E9">
        <w:fldChar w:fldCharType="begin">
          <w:ffData>
            <w:name w:val=""/>
            <w:enabled/>
            <w:calcOnExit w:val="0"/>
            <w:checkBox>
              <w:size w:val="20"/>
              <w:default w:val="0"/>
            </w:checkBox>
          </w:ffData>
        </w:fldChar>
      </w:r>
      <w:r w:rsidR="007D7A65" w:rsidRPr="00A768E9">
        <w:instrText xml:space="preserve"> FORMCHECKBOX </w:instrText>
      </w:r>
      <w:r w:rsidR="007D7A65" w:rsidRPr="00A768E9">
        <w:fldChar w:fldCharType="separate"/>
      </w:r>
      <w:r w:rsidR="007D7A65" w:rsidRPr="00A768E9">
        <w:fldChar w:fldCharType="end"/>
      </w:r>
      <w:r w:rsidRPr="00A768E9">
        <w:tab/>
      </w:r>
      <w:r w:rsidR="009D661E" w:rsidRPr="00A768E9">
        <w:t>Non</w:t>
      </w:r>
      <w:r w:rsidRPr="00A768E9">
        <w:tab/>
      </w:r>
      <w:r w:rsidRPr="00A768E9">
        <w:tab/>
      </w:r>
      <w:r w:rsidRPr="00A768E9">
        <w:tab/>
      </w:r>
      <w:r w:rsidR="007D7A65" w:rsidRPr="00A768E9">
        <w:fldChar w:fldCharType="begin">
          <w:ffData>
            <w:name w:val=""/>
            <w:enabled/>
            <w:calcOnExit w:val="0"/>
            <w:checkBox>
              <w:size w:val="20"/>
              <w:default w:val="0"/>
            </w:checkBox>
          </w:ffData>
        </w:fldChar>
      </w:r>
      <w:r w:rsidR="007D7A65" w:rsidRPr="00A768E9">
        <w:instrText xml:space="preserve"> FORMCHECKBOX </w:instrText>
      </w:r>
      <w:r w:rsidR="007D7A65" w:rsidRPr="00A768E9">
        <w:fldChar w:fldCharType="separate"/>
      </w:r>
      <w:r w:rsidR="007D7A65" w:rsidRPr="00A768E9">
        <w:fldChar w:fldCharType="end"/>
      </w:r>
      <w:r w:rsidRPr="00A768E9">
        <w:tab/>
      </w:r>
      <w:r w:rsidR="009D661E" w:rsidRPr="00A768E9">
        <w:t>Oui</w:t>
      </w:r>
    </w:p>
    <w:p w14:paraId="002333FC" w14:textId="77777777" w:rsidR="009B1CD0" w:rsidRPr="00A768E9" w:rsidRDefault="009B1CD0" w:rsidP="009B45B9">
      <w:pPr>
        <w:tabs>
          <w:tab w:val="left" w:pos="851"/>
        </w:tabs>
        <w:rPr>
          <w:rFonts w:ascii="Arial" w:hAnsi="Arial" w:cs="Arial"/>
          <w:b/>
        </w:rPr>
      </w:pPr>
      <w:r w:rsidRPr="00A768E9">
        <w:rPr>
          <w:rFonts w:ascii="Arial" w:hAnsi="Arial" w:cs="Arial"/>
          <w:i/>
          <w:sz w:val="18"/>
          <w:szCs w:val="18"/>
        </w:rPr>
        <w:t>(Cocher la case correspondante.)</w:t>
      </w:r>
    </w:p>
    <w:p w14:paraId="618E04D7" w14:textId="77777777" w:rsidR="009B1CD0" w:rsidRDefault="009B1CD0" w:rsidP="009B45B9">
      <w:pPr>
        <w:tabs>
          <w:tab w:val="left" w:pos="426"/>
          <w:tab w:val="left" w:pos="851"/>
        </w:tabs>
        <w:jc w:val="both"/>
        <w:rPr>
          <w:rFonts w:ascii="Arial" w:hAnsi="Arial" w:cs="Arial"/>
          <w:b/>
        </w:rPr>
      </w:pPr>
    </w:p>
    <w:p w14:paraId="205C9216" w14:textId="77777777" w:rsidR="006D2DE0" w:rsidRDefault="006D2DE0" w:rsidP="009B45B9">
      <w:pPr>
        <w:tabs>
          <w:tab w:val="left" w:pos="426"/>
          <w:tab w:val="left" w:pos="851"/>
        </w:tabs>
        <w:jc w:val="both"/>
        <w:rPr>
          <w:rFonts w:ascii="Arial" w:hAnsi="Arial" w:cs="Arial"/>
          <w:b/>
        </w:rPr>
      </w:pPr>
    </w:p>
    <w:p w14:paraId="1A5D2006" w14:textId="77777777" w:rsidR="009B1CD0" w:rsidRPr="00A768E9" w:rsidRDefault="009B1CD0" w:rsidP="009B45B9">
      <w:pPr>
        <w:tabs>
          <w:tab w:val="left" w:pos="426"/>
          <w:tab w:val="left" w:pos="851"/>
        </w:tabs>
        <w:jc w:val="both"/>
        <w:rPr>
          <w:rFonts w:ascii="Arial" w:hAnsi="Arial" w:cs="Arial"/>
          <w:b/>
        </w:rPr>
      </w:pPr>
    </w:p>
    <w:p w14:paraId="01A24B58" w14:textId="77777777" w:rsidR="009B1CD0" w:rsidRDefault="009B1CD0" w:rsidP="009B45B9">
      <w:pPr>
        <w:pStyle w:val="Titre4"/>
        <w:tabs>
          <w:tab w:val="clear" w:pos="4111"/>
          <w:tab w:val="left" w:pos="426"/>
          <w:tab w:val="left" w:pos="851"/>
        </w:tabs>
        <w:rPr>
          <w:sz w:val="22"/>
          <w:szCs w:val="22"/>
        </w:rPr>
      </w:pPr>
      <w:r w:rsidRPr="00A768E9">
        <w:rPr>
          <w:sz w:val="22"/>
          <w:szCs w:val="22"/>
        </w:rPr>
        <w:t>B5 -</w:t>
      </w:r>
      <w:r w:rsidRPr="00A768E9">
        <w:rPr>
          <w:b w:val="0"/>
          <w:sz w:val="22"/>
          <w:szCs w:val="22"/>
        </w:rPr>
        <w:t xml:space="preserve"> </w:t>
      </w:r>
      <w:r w:rsidRPr="00A768E9">
        <w:rPr>
          <w:sz w:val="22"/>
          <w:szCs w:val="22"/>
        </w:rPr>
        <w:t xml:space="preserve">Durée d’exécution du marché </w:t>
      </w:r>
      <w:r w:rsidR="00FE48C9" w:rsidRPr="00A768E9">
        <w:rPr>
          <w:sz w:val="22"/>
          <w:szCs w:val="22"/>
        </w:rPr>
        <w:t>public</w:t>
      </w:r>
    </w:p>
    <w:p w14:paraId="4A31152F" w14:textId="77777777" w:rsidR="00DE41D4" w:rsidRPr="00DE41D4" w:rsidRDefault="00DE41D4" w:rsidP="00DE41D4"/>
    <w:p w14:paraId="580677FA" w14:textId="77777777" w:rsidR="009B1CD0" w:rsidRPr="00A768E9" w:rsidRDefault="009B1CD0" w:rsidP="009B45B9">
      <w:pPr>
        <w:tabs>
          <w:tab w:val="left" w:pos="576"/>
          <w:tab w:val="left" w:pos="851"/>
        </w:tabs>
        <w:jc w:val="both"/>
        <w:rPr>
          <w:rFonts w:ascii="Arial" w:hAnsi="Arial" w:cs="Arial"/>
        </w:rPr>
      </w:pPr>
    </w:p>
    <w:p w14:paraId="0B359734" w14:textId="77777777" w:rsidR="009B1CD0" w:rsidRPr="00A768E9" w:rsidRDefault="009B1CD0" w:rsidP="009B45B9">
      <w:pPr>
        <w:tabs>
          <w:tab w:val="left" w:pos="576"/>
          <w:tab w:val="left" w:pos="851"/>
        </w:tabs>
        <w:jc w:val="both"/>
        <w:rPr>
          <w:rFonts w:ascii="Arial" w:hAnsi="Arial" w:cs="Arial"/>
          <w:i/>
          <w:sz w:val="18"/>
          <w:szCs w:val="18"/>
        </w:rPr>
      </w:pPr>
      <w:r w:rsidRPr="00A768E9">
        <w:rPr>
          <w:rFonts w:ascii="Arial" w:hAnsi="Arial" w:cs="Arial"/>
        </w:rPr>
        <w:t xml:space="preserve">La durée d’exécution du marché </w:t>
      </w:r>
      <w:r w:rsidR="00FE48C9" w:rsidRPr="00A768E9">
        <w:rPr>
          <w:rFonts w:ascii="Arial" w:hAnsi="Arial" w:cs="Arial"/>
        </w:rPr>
        <w:t>public</w:t>
      </w:r>
      <w:r w:rsidRPr="00A768E9">
        <w:rPr>
          <w:rFonts w:ascii="Arial" w:hAnsi="Arial" w:cs="Arial"/>
        </w:rPr>
        <w:t xml:space="preserve"> est de</w:t>
      </w:r>
      <w:r w:rsidR="00717F9E">
        <w:rPr>
          <w:rFonts w:ascii="Arial" w:hAnsi="Arial" w:cs="Arial"/>
        </w:rPr>
        <w:t xml:space="preserve"> </w:t>
      </w:r>
      <w:r w:rsidR="006D2DE0">
        <w:rPr>
          <w:rFonts w:ascii="Arial" w:hAnsi="Arial" w:cs="Arial"/>
        </w:rPr>
        <w:t>48</w:t>
      </w:r>
      <w:r w:rsidR="00717F9E">
        <w:rPr>
          <w:rFonts w:ascii="Arial" w:hAnsi="Arial" w:cs="Arial"/>
        </w:rPr>
        <w:t xml:space="preserve"> </w:t>
      </w:r>
      <w:r w:rsidRPr="00A768E9">
        <w:rPr>
          <w:rFonts w:ascii="Arial" w:hAnsi="Arial" w:cs="Arial"/>
        </w:rPr>
        <w:t xml:space="preserve">mois </w:t>
      </w:r>
      <w:r w:rsidR="006D2DE0">
        <w:rPr>
          <w:rFonts w:ascii="Arial" w:hAnsi="Arial" w:cs="Arial"/>
        </w:rPr>
        <w:t xml:space="preserve">maximum </w:t>
      </w:r>
      <w:r w:rsidR="00CA416E">
        <w:rPr>
          <w:rFonts w:ascii="Arial" w:hAnsi="Arial" w:cs="Arial"/>
        </w:rPr>
        <w:t xml:space="preserve">(toutes tranches confondues, y compris VA et VSR) </w:t>
      </w:r>
      <w:r w:rsidRPr="00A768E9">
        <w:rPr>
          <w:rFonts w:ascii="Arial" w:hAnsi="Arial" w:cs="Arial"/>
        </w:rPr>
        <w:t>à compter de :</w:t>
      </w:r>
    </w:p>
    <w:p w14:paraId="21F65027" w14:textId="77777777" w:rsidR="009B1CD0" w:rsidRPr="00A768E9" w:rsidRDefault="009B1CD0" w:rsidP="009B45B9">
      <w:pPr>
        <w:tabs>
          <w:tab w:val="left" w:pos="851"/>
        </w:tabs>
      </w:pPr>
      <w:r w:rsidRPr="00A768E9">
        <w:rPr>
          <w:rFonts w:ascii="Arial" w:hAnsi="Arial" w:cs="Arial"/>
          <w:i/>
          <w:sz w:val="18"/>
          <w:szCs w:val="18"/>
        </w:rPr>
        <w:t>(Cocher la case correspondante.)</w:t>
      </w:r>
    </w:p>
    <w:p w14:paraId="016DACBB" w14:textId="77777777" w:rsidR="009B1CD0" w:rsidRPr="00A768E9" w:rsidRDefault="00844DAA" w:rsidP="009B45B9">
      <w:pPr>
        <w:tabs>
          <w:tab w:val="left" w:pos="851"/>
        </w:tabs>
        <w:spacing w:before="120"/>
        <w:ind w:left="567"/>
        <w:jc w:val="both"/>
      </w:pPr>
      <w:r w:rsidRPr="00A768E9">
        <w:tab/>
      </w:r>
      <w:r w:rsidR="00717F9E">
        <w:fldChar w:fldCharType="begin">
          <w:ffData>
            <w:name w:val=""/>
            <w:enabled/>
            <w:calcOnExit w:val="0"/>
            <w:checkBox>
              <w:size w:val="20"/>
              <w:default w:val="1"/>
            </w:checkBox>
          </w:ffData>
        </w:fldChar>
      </w:r>
      <w:r w:rsidR="00717F9E">
        <w:instrText xml:space="preserve"> FORMCHECKBOX </w:instrText>
      </w:r>
      <w:r w:rsidR="00717F9E">
        <w:fldChar w:fldCharType="separate"/>
      </w:r>
      <w:r w:rsidR="00717F9E">
        <w:fldChar w:fldCharType="end"/>
      </w:r>
      <w:r w:rsidR="009B1CD0" w:rsidRPr="00A768E9">
        <w:rPr>
          <w:rFonts w:ascii="Arial" w:hAnsi="Arial" w:cs="Arial"/>
        </w:rPr>
        <w:tab/>
      </w:r>
      <w:proofErr w:type="gramStart"/>
      <w:r w:rsidR="009B1CD0" w:rsidRPr="00A768E9">
        <w:rPr>
          <w:rFonts w:ascii="Arial" w:hAnsi="Arial" w:cs="Arial"/>
        </w:rPr>
        <w:t>la</w:t>
      </w:r>
      <w:proofErr w:type="gramEnd"/>
      <w:r w:rsidR="009B1CD0" w:rsidRPr="00A768E9">
        <w:rPr>
          <w:rFonts w:ascii="Arial" w:hAnsi="Arial" w:cs="Arial"/>
        </w:rPr>
        <w:t xml:space="preserve"> date de notification du marché </w:t>
      </w:r>
      <w:r w:rsidR="00FE48C9" w:rsidRPr="00A768E9">
        <w:rPr>
          <w:rFonts w:ascii="Arial" w:hAnsi="Arial" w:cs="Arial"/>
        </w:rPr>
        <w:t>public</w:t>
      </w:r>
      <w:r w:rsidR="009B1CD0" w:rsidRPr="00A768E9">
        <w:rPr>
          <w:rFonts w:ascii="Arial" w:hAnsi="Arial" w:cs="Arial"/>
        </w:rPr>
        <w:t> ;</w:t>
      </w:r>
    </w:p>
    <w:p w14:paraId="67883D20" w14:textId="77777777" w:rsidR="009B1CD0" w:rsidRPr="00A768E9" w:rsidRDefault="00844DAA" w:rsidP="009B45B9">
      <w:pPr>
        <w:tabs>
          <w:tab w:val="left" w:pos="851"/>
        </w:tabs>
        <w:spacing w:before="120"/>
        <w:ind w:left="567"/>
        <w:jc w:val="both"/>
      </w:pPr>
      <w:r w:rsidRPr="00A768E9">
        <w:tab/>
      </w:r>
      <w:r w:rsidR="007D7A65" w:rsidRPr="00A768E9">
        <w:fldChar w:fldCharType="begin">
          <w:ffData>
            <w:name w:val=""/>
            <w:enabled/>
            <w:calcOnExit w:val="0"/>
            <w:checkBox>
              <w:size w:val="20"/>
              <w:default w:val="0"/>
            </w:checkBox>
          </w:ffData>
        </w:fldChar>
      </w:r>
      <w:r w:rsidR="007D7A65" w:rsidRPr="00A768E9">
        <w:instrText xml:space="preserve"> FORMCHECKBOX </w:instrText>
      </w:r>
      <w:r w:rsidR="007D7A65" w:rsidRPr="00A768E9">
        <w:fldChar w:fldCharType="separate"/>
      </w:r>
      <w:r w:rsidR="007D7A65" w:rsidRPr="00A768E9">
        <w:fldChar w:fldCharType="end"/>
      </w:r>
      <w:r w:rsidR="009B1CD0" w:rsidRPr="00A768E9">
        <w:rPr>
          <w:rFonts w:ascii="Arial" w:hAnsi="Arial" w:cs="Arial"/>
        </w:rPr>
        <w:tab/>
      </w:r>
      <w:proofErr w:type="gramStart"/>
      <w:r w:rsidR="009B1CD0" w:rsidRPr="00A768E9">
        <w:rPr>
          <w:rFonts w:ascii="Arial" w:hAnsi="Arial" w:cs="Arial"/>
        </w:rPr>
        <w:t>la</w:t>
      </w:r>
      <w:proofErr w:type="gramEnd"/>
      <w:r w:rsidR="009B1CD0" w:rsidRPr="00A768E9">
        <w:rPr>
          <w:rFonts w:ascii="Arial" w:hAnsi="Arial" w:cs="Arial"/>
        </w:rPr>
        <w:t xml:space="preserve"> date de notification de l’ordre de service ;</w:t>
      </w:r>
    </w:p>
    <w:p w14:paraId="709DE17F" w14:textId="77777777" w:rsidR="009B1CD0" w:rsidRPr="006D2DE0" w:rsidRDefault="00844DAA" w:rsidP="006D2DE0">
      <w:pPr>
        <w:tabs>
          <w:tab w:val="left" w:pos="851"/>
        </w:tabs>
        <w:spacing w:before="120"/>
        <w:ind w:left="1134" w:hanging="567"/>
        <w:jc w:val="both"/>
        <w:rPr>
          <w:rFonts w:ascii="Arial" w:hAnsi="Arial" w:cs="Arial"/>
          <w:b/>
        </w:rPr>
      </w:pPr>
      <w:r w:rsidRPr="006D2DE0">
        <w:rPr>
          <w:rFonts w:ascii="Arial" w:hAnsi="Arial" w:cs="Arial"/>
        </w:rPr>
        <w:tab/>
      </w:r>
      <w:r w:rsidR="007D7A65" w:rsidRPr="006D2DE0">
        <w:rPr>
          <w:rFonts w:ascii="Arial" w:hAnsi="Arial" w:cs="Arial"/>
        </w:rPr>
        <w:fldChar w:fldCharType="begin">
          <w:ffData>
            <w:name w:val=""/>
            <w:enabled/>
            <w:calcOnExit w:val="0"/>
            <w:checkBox>
              <w:size w:val="20"/>
              <w:default w:val="0"/>
            </w:checkBox>
          </w:ffData>
        </w:fldChar>
      </w:r>
      <w:r w:rsidR="007D7A65" w:rsidRPr="006D2DE0">
        <w:rPr>
          <w:rFonts w:ascii="Arial" w:hAnsi="Arial" w:cs="Arial"/>
        </w:rPr>
        <w:instrText xml:space="preserve"> FORMCHECKBOX </w:instrText>
      </w:r>
      <w:r w:rsidR="007D7A65" w:rsidRPr="006D2DE0">
        <w:rPr>
          <w:rFonts w:ascii="Arial" w:hAnsi="Arial" w:cs="Arial"/>
        </w:rPr>
      </w:r>
      <w:r w:rsidR="007D7A65" w:rsidRPr="006D2DE0">
        <w:rPr>
          <w:rFonts w:ascii="Arial" w:hAnsi="Arial" w:cs="Arial"/>
        </w:rPr>
        <w:fldChar w:fldCharType="separate"/>
      </w:r>
      <w:r w:rsidR="007D7A65" w:rsidRPr="006D2DE0">
        <w:rPr>
          <w:rFonts w:ascii="Arial" w:hAnsi="Arial" w:cs="Arial"/>
        </w:rPr>
        <w:fldChar w:fldCharType="end"/>
      </w:r>
      <w:r w:rsidR="009B1CD0" w:rsidRPr="006D2DE0">
        <w:rPr>
          <w:rFonts w:ascii="Arial" w:hAnsi="Arial" w:cs="Arial"/>
        </w:rPr>
        <w:tab/>
      </w:r>
      <w:proofErr w:type="gramStart"/>
      <w:r w:rsidR="009B1CD0" w:rsidRPr="006D2DE0">
        <w:rPr>
          <w:rFonts w:ascii="Arial" w:hAnsi="Arial" w:cs="Arial"/>
        </w:rPr>
        <w:t>la</w:t>
      </w:r>
      <w:proofErr w:type="gramEnd"/>
      <w:r w:rsidR="009B1CD0" w:rsidRPr="006D2DE0">
        <w:rPr>
          <w:rFonts w:ascii="Arial" w:hAnsi="Arial" w:cs="Arial"/>
        </w:rPr>
        <w:t xml:space="preserve"> date de début d’exécution prévue par le marché </w:t>
      </w:r>
      <w:r w:rsidR="00FE48C9" w:rsidRPr="006D2DE0">
        <w:rPr>
          <w:rFonts w:ascii="Arial" w:hAnsi="Arial" w:cs="Arial"/>
        </w:rPr>
        <w:t>public</w:t>
      </w:r>
      <w:r w:rsidR="009B1CD0" w:rsidRPr="006D2DE0">
        <w:rPr>
          <w:rFonts w:ascii="Arial" w:hAnsi="Arial" w:cs="Arial"/>
        </w:rPr>
        <w:t xml:space="preserve"> lorsqu’elle est postérieure à la date de notification.</w:t>
      </w:r>
    </w:p>
    <w:p w14:paraId="73E0A784" w14:textId="77777777" w:rsidR="009B1CD0" w:rsidRPr="006D2DE0" w:rsidRDefault="009B1CD0" w:rsidP="006D2DE0">
      <w:pPr>
        <w:tabs>
          <w:tab w:val="left" w:pos="426"/>
          <w:tab w:val="left" w:pos="851"/>
        </w:tabs>
        <w:jc w:val="both"/>
        <w:rPr>
          <w:rFonts w:ascii="Arial" w:hAnsi="Arial" w:cs="Arial"/>
          <w:b/>
        </w:rPr>
      </w:pPr>
    </w:p>
    <w:p w14:paraId="0C875FD4" w14:textId="77777777" w:rsidR="006D2DE0" w:rsidRPr="006D2DE0" w:rsidRDefault="006D2DE0" w:rsidP="006D2DE0">
      <w:pPr>
        <w:tabs>
          <w:tab w:val="left" w:pos="1720"/>
        </w:tabs>
        <w:ind w:right="-2"/>
        <w:jc w:val="both"/>
        <w:rPr>
          <w:rFonts w:ascii="Arial" w:hAnsi="Arial" w:cs="Arial"/>
        </w:rPr>
      </w:pPr>
      <w:r w:rsidRPr="006D2DE0">
        <w:rPr>
          <w:rFonts w:ascii="Arial" w:hAnsi="Arial" w:cs="Arial"/>
        </w:rPr>
        <w:t>Le marché est conclu à compter de sa notification au titulaire pour une durée maximum de 48 mois décomposés de la manière suivante :</w:t>
      </w:r>
    </w:p>
    <w:p w14:paraId="4073F8A5" w14:textId="7E09D944" w:rsidR="006D2DE0" w:rsidRPr="006D2DE0" w:rsidRDefault="006D2DE0" w:rsidP="07F20DBA">
      <w:pPr>
        <w:numPr>
          <w:ilvl w:val="0"/>
          <w:numId w:val="7"/>
        </w:numPr>
        <w:tabs>
          <w:tab w:val="left" w:pos="1720"/>
        </w:tabs>
        <w:suppressAutoHyphens w:val="0"/>
        <w:overflowPunct w:val="0"/>
        <w:autoSpaceDE w:val="0"/>
        <w:autoSpaceDN w:val="0"/>
        <w:adjustRightInd w:val="0"/>
        <w:ind w:right="-2"/>
        <w:jc w:val="both"/>
        <w:textAlignment w:val="baseline"/>
        <w:rPr>
          <w:rFonts w:ascii="Arial" w:hAnsi="Arial" w:cs="Arial"/>
          <w:b/>
          <w:bCs/>
          <w:i/>
          <w:iCs/>
        </w:rPr>
      </w:pPr>
      <w:proofErr w:type="gramStart"/>
      <w:r w:rsidRPr="07F20DBA">
        <w:rPr>
          <w:rFonts w:ascii="Arial" w:hAnsi="Arial" w:cs="Arial"/>
        </w:rPr>
        <w:t>tranche</w:t>
      </w:r>
      <w:proofErr w:type="gramEnd"/>
      <w:r w:rsidRPr="07F20DBA">
        <w:rPr>
          <w:rFonts w:ascii="Arial" w:hAnsi="Arial" w:cs="Arial"/>
        </w:rPr>
        <w:t xml:space="preserve"> ferme : </w:t>
      </w:r>
      <w:r w:rsidR="4809F77A" w:rsidRPr="07F20DBA">
        <w:rPr>
          <w:rFonts w:ascii="Arial" w:hAnsi="Arial" w:cs="Arial"/>
        </w:rPr>
        <w:t>10</w:t>
      </w:r>
      <w:r w:rsidRPr="07F20DBA">
        <w:rPr>
          <w:rFonts w:ascii="Arial" w:hAnsi="Arial" w:cs="Arial"/>
        </w:rPr>
        <w:t xml:space="preserve"> mois maximum à compter de la notification du marché </w:t>
      </w:r>
      <w:r w:rsidR="00303BA8" w:rsidRPr="07F20DBA">
        <w:rPr>
          <w:rFonts w:ascii="Arial" w:hAnsi="Arial" w:cs="Arial"/>
        </w:rPr>
        <w:t xml:space="preserve">hors VA et VSR </w:t>
      </w:r>
      <w:r w:rsidRPr="07F20DBA">
        <w:rPr>
          <w:rFonts w:ascii="Arial" w:hAnsi="Arial" w:cs="Arial"/>
        </w:rPr>
        <w:t>;</w:t>
      </w:r>
    </w:p>
    <w:p w14:paraId="3C16A75C" w14:textId="4678B8D0" w:rsidR="006D2DE0" w:rsidRPr="006D2DE0" w:rsidRDefault="006D2DE0" w:rsidP="07F20DBA">
      <w:pPr>
        <w:numPr>
          <w:ilvl w:val="0"/>
          <w:numId w:val="7"/>
        </w:numPr>
        <w:tabs>
          <w:tab w:val="left" w:pos="1720"/>
        </w:tabs>
        <w:suppressAutoHyphens w:val="0"/>
        <w:overflowPunct w:val="0"/>
        <w:autoSpaceDE w:val="0"/>
        <w:autoSpaceDN w:val="0"/>
        <w:adjustRightInd w:val="0"/>
        <w:ind w:right="-2"/>
        <w:jc w:val="both"/>
        <w:textAlignment w:val="baseline"/>
        <w:rPr>
          <w:rFonts w:ascii="Arial" w:hAnsi="Arial" w:cs="Arial"/>
          <w:b/>
          <w:bCs/>
          <w:i/>
          <w:iCs/>
        </w:rPr>
      </w:pPr>
      <w:proofErr w:type="gramStart"/>
      <w:r w:rsidRPr="07F20DBA">
        <w:rPr>
          <w:rFonts w:ascii="Arial" w:hAnsi="Arial" w:cs="Arial"/>
        </w:rPr>
        <w:t>tranche</w:t>
      </w:r>
      <w:proofErr w:type="gramEnd"/>
      <w:r w:rsidRPr="07F20DBA">
        <w:rPr>
          <w:rFonts w:ascii="Arial" w:hAnsi="Arial" w:cs="Arial"/>
        </w:rPr>
        <w:t xml:space="preserve"> optionnelle : 12 mois à compter de la date de notification de la décision d’affermissement. La durée initiale de cette tranche pourra être reconduite par voie expresse </w:t>
      </w:r>
      <w:r w:rsidR="00220A08" w:rsidRPr="00032A39">
        <w:rPr>
          <w:rFonts w:ascii="Arial" w:hAnsi="Arial" w:cs="Arial"/>
          <w:color w:val="000000" w:themeColor="text1"/>
        </w:rPr>
        <w:t>deux</w:t>
      </w:r>
      <w:r w:rsidR="3D54CD64" w:rsidRPr="00032A39">
        <w:rPr>
          <w:rFonts w:ascii="Arial" w:hAnsi="Arial" w:cs="Arial"/>
          <w:color w:val="000000" w:themeColor="text1"/>
        </w:rPr>
        <w:t xml:space="preserve"> </w:t>
      </w:r>
      <w:r w:rsidRPr="00032A39">
        <w:rPr>
          <w:rFonts w:ascii="Arial" w:hAnsi="Arial" w:cs="Arial"/>
          <w:color w:val="000000" w:themeColor="text1"/>
        </w:rPr>
        <w:t>fois</w:t>
      </w:r>
      <w:r w:rsidRPr="07F20DBA">
        <w:rPr>
          <w:rFonts w:ascii="Arial" w:hAnsi="Arial" w:cs="Arial"/>
        </w:rPr>
        <w:t xml:space="preserve">, sans toutefois dépasser </w:t>
      </w:r>
      <w:r w:rsidR="39CED4F1" w:rsidRPr="07F20DBA">
        <w:rPr>
          <w:rFonts w:ascii="Arial" w:hAnsi="Arial" w:cs="Arial"/>
        </w:rPr>
        <w:t>36</w:t>
      </w:r>
      <w:r w:rsidRPr="07F20DBA">
        <w:rPr>
          <w:rFonts w:ascii="Arial" w:hAnsi="Arial" w:cs="Arial"/>
        </w:rPr>
        <w:t xml:space="preserve"> mois.</w:t>
      </w:r>
    </w:p>
    <w:p w14:paraId="4C1F50F5" w14:textId="77777777" w:rsidR="006D2DE0" w:rsidRPr="006D2DE0" w:rsidRDefault="006D2DE0" w:rsidP="006D2DE0">
      <w:pPr>
        <w:ind w:right="-2"/>
        <w:jc w:val="both"/>
        <w:rPr>
          <w:rFonts w:ascii="Arial" w:hAnsi="Arial" w:cs="Arial"/>
          <w:color w:val="000000"/>
        </w:rPr>
      </w:pPr>
    </w:p>
    <w:p w14:paraId="6871AD5B" w14:textId="77777777" w:rsidR="006D2DE0" w:rsidRPr="006D2DE0" w:rsidRDefault="006D2DE0" w:rsidP="006D2DE0">
      <w:pPr>
        <w:ind w:right="-2"/>
        <w:jc w:val="both"/>
        <w:rPr>
          <w:rFonts w:ascii="Arial" w:hAnsi="Arial" w:cs="Arial"/>
          <w:color w:val="000000"/>
        </w:rPr>
      </w:pPr>
      <w:r w:rsidRPr="006D2DE0">
        <w:rPr>
          <w:rFonts w:ascii="Arial" w:hAnsi="Arial" w:cs="Arial"/>
          <w:color w:val="000000"/>
        </w:rPr>
        <w:t>La reconduction annuelle de la tranche optionnelle doit faire l’objet d’une décision écrite du pouvoir adjudicateur au minimum trois (3) mois avant la date anniversaire de la période initiale.</w:t>
      </w:r>
    </w:p>
    <w:p w14:paraId="6C145A8A" w14:textId="77777777" w:rsidR="00430ADC" w:rsidRDefault="00430ADC" w:rsidP="00430ADC">
      <w:pPr>
        <w:tabs>
          <w:tab w:val="left" w:pos="426"/>
          <w:tab w:val="left" w:pos="851"/>
        </w:tabs>
        <w:spacing w:before="120"/>
        <w:jc w:val="both"/>
        <w:rPr>
          <w:rFonts w:ascii="Arial" w:hAnsi="Arial" w:cs="Arial"/>
          <w:b/>
          <w:bCs/>
        </w:rPr>
      </w:pPr>
    </w:p>
    <w:p w14:paraId="63E26235" w14:textId="77777777" w:rsidR="00430ADC" w:rsidRDefault="00430ADC" w:rsidP="00430ADC">
      <w:pPr>
        <w:tabs>
          <w:tab w:val="left" w:pos="426"/>
          <w:tab w:val="left" w:pos="851"/>
        </w:tabs>
        <w:spacing w:before="120"/>
        <w:jc w:val="both"/>
        <w:rPr>
          <w:rFonts w:ascii="Arial" w:hAnsi="Arial" w:cs="Arial"/>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A768E9" w14:paraId="36BC05AA" w14:textId="77777777" w:rsidTr="00DE41D4">
        <w:tc>
          <w:tcPr>
            <w:tcW w:w="10419" w:type="dxa"/>
            <w:shd w:val="clear" w:color="auto" w:fill="66CCFF"/>
          </w:tcPr>
          <w:p w14:paraId="7EDE71AD" w14:textId="77777777" w:rsidR="009B1CD0" w:rsidRPr="00A768E9" w:rsidRDefault="009B1CD0" w:rsidP="00C630AD">
            <w:pPr>
              <w:tabs>
                <w:tab w:val="left" w:pos="-142"/>
                <w:tab w:val="left" w:pos="851"/>
                <w:tab w:val="left" w:pos="4111"/>
              </w:tabs>
              <w:jc w:val="both"/>
            </w:pPr>
            <w:r w:rsidRPr="00A768E9">
              <w:rPr>
                <w:rFonts w:ascii="Arial" w:hAnsi="Arial" w:cs="Arial"/>
                <w:b/>
                <w:bCs/>
                <w:sz w:val="22"/>
                <w:szCs w:val="22"/>
              </w:rPr>
              <w:t xml:space="preserve">C - Signature </w:t>
            </w:r>
            <w:r w:rsidR="00660727" w:rsidRPr="00A768E9">
              <w:rPr>
                <w:rFonts w:ascii="Arial" w:hAnsi="Arial" w:cs="Arial"/>
                <w:b/>
                <w:bCs/>
                <w:sz w:val="22"/>
                <w:szCs w:val="22"/>
              </w:rPr>
              <w:t xml:space="preserve">du marché </w:t>
            </w:r>
            <w:r w:rsidR="00FE48C9" w:rsidRPr="00A768E9">
              <w:rPr>
                <w:rFonts w:ascii="Arial" w:hAnsi="Arial" w:cs="Arial"/>
                <w:b/>
                <w:bCs/>
                <w:sz w:val="22"/>
                <w:szCs w:val="22"/>
              </w:rPr>
              <w:t>public</w:t>
            </w:r>
            <w:r w:rsidRPr="00A768E9">
              <w:rPr>
                <w:rFonts w:ascii="Arial" w:hAnsi="Arial" w:cs="Arial"/>
                <w:b/>
                <w:bCs/>
                <w:sz w:val="22"/>
                <w:szCs w:val="22"/>
              </w:rPr>
              <w:t xml:space="preserve"> par le </w:t>
            </w:r>
            <w:r w:rsidR="00036500" w:rsidRPr="00A768E9">
              <w:rPr>
                <w:rFonts w:ascii="Arial" w:hAnsi="Arial" w:cs="Arial"/>
                <w:b/>
                <w:bCs/>
                <w:sz w:val="22"/>
                <w:szCs w:val="22"/>
              </w:rPr>
              <w:t>titulaire individuel ou</w:t>
            </w:r>
            <w:r w:rsidR="00354C04" w:rsidRPr="00A768E9">
              <w:rPr>
                <w:rFonts w:ascii="Arial" w:hAnsi="Arial" w:cs="Arial"/>
                <w:b/>
                <w:bCs/>
                <w:sz w:val="22"/>
                <w:szCs w:val="22"/>
              </w:rPr>
              <w:t>, en cas groupement, le mandataire dûment habilité ou</w:t>
            </w:r>
            <w:r w:rsidR="00036500" w:rsidRPr="00A768E9">
              <w:rPr>
                <w:rFonts w:ascii="Arial" w:hAnsi="Arial" w:cs="Arial"/>
                <w:b/>
                <w:bCs/>
                <w:sz w:val="22"/>
                <w:szCs w:val="22"/>
              </w:rPr>
              <w:t xml:space="preserve"> chaque membre du groupement</w:t>
            </w:r>
          </w:p>
        </w:tc>
      </w:tr>
    </w:tbl>
    <w:p w14:paraId="6632227F" w14:textId="77777777" w:rsidR="009B1CD0" w:rsidRPr="00A768E9" w:rsidRDefault="009B1CD0" w:rsidP="006C4338">
      <w:pPr>
        <w:tabs>
          <w:tab w:val="left" w:pos="851"/>
        </w:tabs>
        <w:jc w:val="both"/>
      </w:pPr>
    </w:p>
    <w:p w14:paraId="2C6256E0" w14:textId="77777777" w:rsidR="005824AE" w:rsidRDefault="005824AE" w:rsidP="005824AE">
      <w:pPr>
        <w:pStyle w:val="Default"/>
        <w:jc w:val="both"/>
        <w:rPr>
          <w:sz w:val="20"/>
          <w:szCs w:val="20"/>
        </w:rPr>
      </w:pPr>
      <w:r w:rsidRPr="00A768E9">
        <w:rPr>
          <w:b/>
          <w:sz w:val="20"/>
          <w:szCs w:val="20"/>
        </w:rPr>
        <w:t>Attention</w:t>
      </w:r>
      <w:r w:rsidRPr="00A768E9">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A768E9">
        <w:rPr>
          <w:sz w:val="20"/>
          <w:szCs w:val="20"/>
          <w:u w:val="single"/>
        </w:rPr>
        <w:t>et</w:t>
      </w:r>
      <w:r w:rsidRPr="00A768E9">
        <w:rPr>
          <w:sz w:val="20"/>
          <w:szCs w:val="20"/>
        </w:rPr>
        <w:t xml:space="preserve"> le sous-traitant concerné, il convient de faire signer ce DC4 par le biais du formulaire ATTRI2.</w:t>
      </w:r>
    </w:p>
    <w:p w14:paraId="53ABA910" w14:textId="77777777" w:rsidR="00DE41D4" w:rsidRPr="00A768E9" w:rsidRDefault="00DE41D4" w:rsidP="005824AE">
      <w:pPr>
        <w:pStyle w:val="Default"/>
        <w:jc w:val="both"/>
        <w:rPr>
          <w:sz w:val="20"/>
          <w:szCs w:val="20"/>
        </w:rPr>
      </w:pPr>
    </w:p>
    <w:p w14:paraId="7B81B4E8" w14:textId="77777777" w:rsidR="005824AE" w:rsidRPr="00A768E9" w:rsidRDefault="005824AE" w:rsidP="006C4338">
      <w:pPr>
        <w:tabs>
          <w:tab w:val="left" w:pos="851"/>
        </w:tabs>
        <w:jc w:val="both"/>
      </w:pPr>
    </w:p>
    <w:p w14:paraId="3A063047" w14:textId="77777777" w:rsidR="00332B12" w:rsidRPr="00A768E9" w:rsidRDefault="00332B12" w:rsidP="00332B12">
      <w:pPr>
        <w:pStyle w:val="fcase1ertab"/>
        <w:tabs>
          <w:tab w:val="left" w:pos="851"/>
        </w:tabs>
        <w:ind w:left="0" w:firstLine="0"/>
        <w:rPr>
          <w:rFonts w:ascii="Arial" w:hAnsi="Arial" w:cs="Arial"/>
          <w:i/>
          <w:sz w:val="18"/>
          <w:szCs w:val="18"/>
        </w:rPr>
      </w:pPr>
      <w:r w:rsidRPr="00A768E9">
        <w:rPr>
          <w:rFonts w:ascii="Arial" w:hAnsi="Arial" w:cs="Arial"/>
          <w:b/>
          <w:sz w:val="22"/>
          <w:szCs w:val="22"/>
        </w:rPr>
        <w:t xml:space="preserve">C1 – Signature du marché </w:t>
      </w:r>
      <w:r w:rsidR="00FE48C9" w:rsidRPr="00A768E9">
        <w:rPr>
          <w:rFonts w:ascii="Arial" w:hAnsi="Arial" w:cs="Arial"/>
          <w:b/>
          <w:sz w:val="22"/>
          <w:szCs w:val="22"/>
        </w:rPr>
        <w:t>public</w:t>
      </w:r>
      <w:r w:rsidRPr="00A768E9">
        <w:rPr>
          <w:rFonts w:ascii="Arial" w:hAnsi="Arial" w:cs="Arial"/>
          <w:b/>
          <w:sz w:val="22"/>
          <w:szCs w:val="22"/>
        </w:rPr>
        <w:t xml:space="preserve"> par le titulaire individuel :</w:t>
      </w:r>
    </w:p>
    <w:p w14:paraId="1A76E159" w14:textId="77777777" w:rsidR="00332B12" w:rsidRPr="00A768E9"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A768E9" w14:paraId="78920F52" w14:textId="77777777" w:rsidTr="009B45B9">
        <w:tc>
          <w:tcPr>
            <w:tcW w:w="4644" w:type="dxa"/>
            <w:tcBorders>
              <w:top w:val="single" w:sz="4" w:space="0" w:color="000000"/>
              <w:left w:val="single" w:sz="4" w:space="0" w:color="000000"/>
              <w:bottom w:val="single" w:sz="4" w:space="0" w:color="000000"/>
            </w:tcBorders>
            <w:vAlign w:val="center"/>
          </w:tcPr>
          <w:p w14:paraId="5DAFC6BB"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Nom, prénom et qualité</w:t>
            </w:r>
          </w:p>
          <w:p w14:paraId="3B67E500" w14:textId="77777777" w:rsidR="00332B12" w:rsidRPr="00A768E9" w:rsidRDefault="00332B12" w:rsidP="00B054DA">
            <w:pPr>
              <w:tabs>
                <w:tab w:val="left" w:pos="851"/>
              </w:tabs>
              <w:jc w:val="center"/>
              <w:rPr>
                <w:rFonts w:ascii="Arial" w:hAnsi="Arial" w:cs="Arial"/>
                <w:b/>
                <w:bCs/>
              </w:rPr>
            </w:pPr>
            <w:proofErr w:type="gramStart"/>
            <w:r w:rsidRPr="00A768E9">
              <w:rPr>
                <w:rFonts w:ascii="Arial" w:hAnsi="Arial" w:cs="Arial"/>
                <w:b/>
                <w:bCs/>
              </w:rPr>
              <w:t>du</w:t>
            </w:r>
            <w:proofErr w:type="gramEnd"/>
            <w:r w:rsidRPr="00A768E9">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BC90E83"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B3E8572"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Signature</w:t>
            </w:r>
          </w:p>
        </w:tc>
      </w:tr>
      <w:tr w:rsidR="00332B12" w:rsidRPr="00A768E9" w14:paraId="2E35F8B4" w14:textId="77777777" w:rsidTr="009B45B9">
        <w:trPr>
          <w:trHeight w:val="1021"/>
        </w:trPr>
        <w:tc>
          <w:tcPr>
            <w:tcW w:w="4644" w:type="dxa"/>
            <w:tcBorders>
              <w:top w:val="single" w:sz="4" w:space="0" w:color="000000"/>
              <w:left w:val="single" w:sz="4" w:space="0" w:color="000000"/>
              <w:bottom w:val="single" w:sz="4" w:space="0" w:color="auto"/>
            </w:tcBorders>
          </w:tcPr>
          <w:p w14:paraId="1662C3BD" w14:textId="77777777" w:rsidR="00332B12" w:rsidRPr="00A768E9"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5FBE261" w14:textId="77777777" w:rsidR="00332B12" w:rsidRPr="00A768E9"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B289056" w14:textId="77777777" w:rsidR="00332B12" w:rsidRPr="00A768E9" w:rsidRDefault="00332B12" w:rsidP="00B054DA">
            <w:pPr>
              <w:tabs>
                <w:tab w:val="left" w:pos="851"/>
              </w:tabs>
              <w:snapToGrid w:val="0"/>
              <w:jc w:val="both"/>
              <w:rPr>
                <w:rFonts w:ascii="Arial" w:hAnsi="Arial" w:cs="Arial"/>
                <w:b/>
                <w:bCs/>
              </w:rPr>
            </w:pPr>
          </w:p>
        </w:tc>
      </w:tr>
    </w:tbl>
    <w:p w14:paraId="6792D37A" w14:textId="77777777" w:rsidR="002904AF" w:rsidRPr="00A768E9" w:rsidRDefault="002904AF" w:rsidP="002904AF">
      <w:pPr>
        <w:tabs>
          <w:tab w:val="left" w:pos="851"/>
        </w:tabs>
        <w:jc w:val="both"/>
        <w:rPr>
          <w:rFonts w:ascii="Arial" w:hAnsi="Arial" w:cs="Arial"/>
        </w:rPr>
      </w:pPr>
      <w:r w:rsidRPr="00A768E9">
        <w:rPr>
          <w:rFonts w:ascii="Arial" w:hAnsi="Arial" w:cs="Arial"/>
          <w:sz w:val="18"/>
          <w:szCs w:val="18"/>
        </w:rPr>
        <w:t>(*) Le signataire doit avoir le pouvoir d’engager la personne qu’il représente.</w:t>
      </w:r>
    </w:p>
    <w:p w14:paraId="06C7D11B" w14:textId="77777777" w:rsidR="00430ADC" w:rsidRDefault="00430ADC" w:rsidP="00332B12">
      <w:pPr>
        <w:pStyle w:val="fcase1ertab"/>
        <w:tabs>
          <w:tab w:val="left" w:pos="851"/>
        </w:tabs>
        <w:ind w:left="0" w:firstLine="0"/>
        <w:rPr>
          <w:rFonts w:ascii="Arial" w:hAnsi="Arial" w:cs="Arial"/>
          <w:b/>
          <w:sz w:val="22"/>
          <w:szCs w:val="22"/>
        </w:rPr>
      </w:pPr>
    </w:p>
    <w:p w14:paraId="3AADADDC" w14:textId="77777777" w:rsidR="00430ADC" w:rsidRDefault="00430ADC" w:rsidP="00332B12">
      <w:pPr>
        <w:pStyle w:val="fcase1ertab"/>
        <w:tabs>
          <w:tab w:val="left" w:pos="851"/>
        </w:tabs>
        <w:ind w:left="0" w:firstLine="0"/>
        <w:rPr>
          <w:rFonts w:ascii="Arial" w:hAnsi="Arial" w:cs="Arial"/>
          <w:b/>
          <w:sz w:val="22"/>
          <w:szCs w:val="22"/>
        </w:rPr>
      </w:pPr>
    </w:p>
    <w:p w14:paraId="33F39B7A" w14:textId="77777777" w:rsidR="00430ADC" w:rsidRDefault="00430ADC" w:rsidP="00332B12">
      <w:pPr>
        <w:pStyle w:val="fcase1ertab"/>
        <w:tabs>
          <w:tab w:val="left" w:pos="851"/>
        </w:tabs>
        <w:ind w:left="0" w:firstLine="0"/>
        <w:rPr>
          <w:rFonts w:ascii="Arial" w:hAnsi="Arial" w:cs="Arial"/>
          <w:b/>
          <w:sz w:val="22"/>
          <w:szCs w:val="22"/>
        </w:rPr>
      </w:pPr>
    </w:p>
    <w:p w14:paraId="23A066E5" w14:textId="77777777" w:rsidR="00332B12" w:rsidRPr="00A768E9" w:rsidRDefault="00332B12" w:rsidP="00332B12">
      <w:pPr>
        <w:pStyle w:val="fcase1ertab"/>
        <w:tabs>
          <w:tab w:val="left" w:pos="851"/>
        </w:tabs>
        <w:ind w:left="0" w:firstLine="0"/>
        <w:rPr>
          <w:rFonts w:ascii="Arial" w:hAnsi="Arial" w:cs="Arial"/>
          <w:i/>
          <w:sz w:val="18"/>
          <w:szCs w:val="18"/>
        </w:rPr>
      </w:pPr>
      <w:r w:rsidRPr="00A768E9">
        <w:rPr>
          <w:rFonts w:ascii="Arial" w:hAnsi="Arial" w:cs="Arial"/>
          <w:b/>
          <w:sz w:val="22"/>
          <w:szCs w:val="22"/>
        </w:rPr>
        <w:t xml:space="preserve">C2 – Signature du marché </w:t>
      </w:r>
      <w:r w:rsidR="00FE48C9" w:rsidRPr="00A768E9">
        <w:rPr>
          <w:rFonts w:ascii="Arial" w:hAnsi="Arial" w:cs="Arial"/>
          <w:b/>
          <w:sz w:val="22"/>
          <w:szCs w:val="22"/>
        </w:rPr>
        <w:t>public</w:t>
      </w:r>
      <w:r w:rsidRPr="00A768E9">
        <w:rPr>
          <w:rFonts w:ascii="Arial" w:hAnsi="Arial" w:cs="Arial"/>
          <w:b/>
          <w:sz w:val="22"/>
          <w:szCs w:val="22"/>
        </w:rPr>
        <w:t xml:space="preserve"> en cas de groupement :</w:t>
      </w:r>
    </w:p>
    <w:p w14:paraId="5B983548" w14:textId="77777777" w:rsidR="00332B12" w:rsidRPr="00A768E9" w:rsidRDefault="00332B12" w:rsidP="006C4338">
      <w:pPr>
        <w:tabs>
          <w:tab w:val="left" w:pos="851"/>
        </w:tabs>
        <w:jc w:val="both"/>
      </w:pPr>
    </w:p>
    <w:p w14:paraId="7941000B" w14:textId="77777777" w:rsidR="009B1CD0" w:rsidRPr="00A768E9" w:rsidRDefault="002904AF" w:rsidP="00C630AD">
      <w:pPr>
        <w:tabs>
          <w:tab w:val="left" w:pos="851"/>
        </w:tabs>
        <w:jc w:val="both"/>
        <w:rPr>
          <w:rFonts w:ascii="Arial" w:hAnsi="Arial" w:cs="Arial"/>
          <w:sz w:val="18"/>
          <w:szCs w:val="18"/>
        </w:rPr>
      </w:pPr>
      <w:r w:rsidRPr="00A768E9">
        <w:rPr>
          <w:rFonts w:ascii="Arial" w:hAnsi="Arial" w:cs="Arial"/>
        </w:rPr>
        <w:t>L</w:t>
      </w:r>
      <w:r w:rsidR="00036500" w:rsidRPr="00A768E9">
        <w:rPr>
          <w:rFonts w:ascii="Arial" w:hAnsi="Arial" w:cs="Arial"/>
        </w:rPr>
        <w:t xml:space="preserve">es membres </w:t>
      </w:r>
      <w:r w:rsidRPr="00A768E9">
        <w:rPr>
          <w:rFonts w:ascii="Arial" w:hAnsi="Arial" w:cs="Arial"/>
        </w:rPr>
        <w:t xml:space="preserve">du groupement d’opérateurs économiques </w:t>
      </w:r>
      <w:r w:rsidR="00036500" w:rsidRPr="00A768E9">
        <w:rPr>
          <w:rFonts w:ascii="Arial" w:hAnsi="Arial" w:cs="Arial"/>
        </w:rPr>
        <w:t xml:space="preserve">désignent le mandataire suivant </w:t>
      </w:r>
      <w:r w:rsidR="00036500" w:rsidRPr="00A768E9">
        <w:rPr>
          <w:rFonts w:ascii="Arial" w:hAnsi="Arial" w:cs="Arial"/>
          <w:i/>
          <w:sz w:val="18"/>
          <w:szCs w:val="18"/>
        </w:rPr>
        <w:t>(</w:t>
      </w:r>
      <w:hyperlink r:id="rId25" w:history="1">
        <w:r w:rsidR="00036500" w:rsidRPr="00A768E9">
          <w:rPr>
            <w:rStyle w:val="Lienhypertexte"/>
            <w:rFonts w:ascii="Arial" w:hAnsi="Arial" w:cs="Arial"/>
            <w:i/>
            <w:sz w:val="18"/>
            <w:szCs w:val="18"/>
          </w:rPr>
          <w:t>article</w:t>
        </w:r>
        <w:r w:rsidR="009D661E" w:rsidRPr="00A768E9">
          <w:rPr>
            <w:rStyle w:val="Lienhypertexte"/>
            <w:rFonts w:ascii="Arial" w:hAnsi="Arial" w:cs="Arial"/>
            <w:i/>
            <w:sz w:val="18"/>
            <w:szCs w:val="18"/>
          </w:rPr>
          <w:t> R. 2142-23</w:t>
        </w:r>
      </w:hyperlink>
      <w:r w:rsidR="00036500" w:rsidRPr="00A768E9">
        <w:rPr>
          <w:rFonts w:ascii="Arial" w:hAnsi="Arial" w:cs="Arial"/>
          <w:i/>
          <w:sz w:val="18"/>
          <w:szCs w:val="18"/>
        </w:rPr>
        <w:t xml:space="preserve"> </w:t>
      </w:r>
      <w:r w:rsidR="00D90A00" w:rsidRPr="00A768E9">
        <w:rPr>
          <w:rFonts w:ascii="Arial" w:hAnsi="Arial" w:cs="Arial"/>
          <w:i/>
          <w:sz w:val="18"/>
          <w:szCs w:val="18"/>
        </w:rPr>
        <w:t xml:space="preserve">ou </w:t>
      </w:r>
      <w:hyperlink r:id="rId26" w:history="1">
        <w:r w:rsidR="009D661E" w:rsidRPr="00A768E9">
          <w:rPr>
            <w:rStyle w:val="Lienhypertexte"/>
            <w:rFonts w:ascii="Arial" w:hAnsi="Arial" w:cs="Arial"/>
            <w:i/>
            <w:sz w:val="18"/>
            <w:szCs w:val="18"/>
          </w:rPr>
          <w:t>article R. 2342-12</w:t>
        </w:r>
      </w:hyperlink>
      <w:r w:rsidR="009D661E" w:rsidRPr="00A768E9">
        <w:rPr>
          <w:rFonts w:ascii="Arial" w:hAnsi="Arial" w:cs="Arial"/>
          <w:i/>
          <w:sz w:val="18"/>
          <w:szCs w:val="18"/>
        </w:rPr>
        <w:t xml:space="preserve"> du code de la commande publique</w:t>
      </w:r>
      <w:r w:rsidR="00036500" w:rsidRPr="00A768E9">
        <w:rPr>
          <w:rFonts w:ascii="Arial" w:hAnsi="Arial" w:cs="Arial"/>
          <w:i/>
          <w:sz w:val="18"/>
          <w:szCs w:val="18"/>
        </w:rPr>
        <w:t>) </w:t>
      </w:r>
      <w:r w:rsidR="00036500" w:rsidRPr="00A768E9">
        <w:rPr>
          <w:rFonts w:ascii="Arial" w:hAnsi="Arial" w:cs="Arial"/>
          <w:sz w:val="18"/>
          <w:szCs w:val="18"/>
        </w:rPr>
        <w:t>:</w:t>
      </w:r>
    </w:p>
    <w:p w14:paraId="4DAB8D9F" w14:textId="77777777" w:rsidR="00036500" w:rsidRPr="00A768E9" w:rsidRDefault="00036500" w:rsidP="005846FB">
      <w:pPr>
        <w:tabs>
          <w:tab w:val="left" w:pos="851"/>
        </w:tabs>
        <w:rPr>
          <w:rFonts w:ascii="Arial" w:hAnsi="Arial" w:cs="Arial"/>
          <w:i/>
          <w:sz w:val="18"/>
          <w:szCs w:val="18"/>
        </w:rPr>
      </w:pPr>
      <w:r w:rsidRPr="00A768E9">
        <w:rPr>
          <w:rFonts w:ascii="Arial" w:hAnsi="Arial" w:cs="Arial"/>
          <w:i/>
          <w:sz w:val="18"/>
          <w:szCs w:val="18"/>
        </w:rPr>
        <w:t>[Indiquer le nom commercial et la dénomination sociale du mandataire]</w:t>
      </w:r>
    </w:p>
    <w:p w14:paraId="4964EEB1" w14:textId="77777777" w:rsidR="009B1CD0" w:rsidRPr="00A768E9" w:rsidRDefault="009B1CD0" w:rsidP="005846FB">
      <w:pPr>
        <w:tabs>
          <w:tab w:val="left" w:pos="851"/>
        </w:tabs>
        <w:rPr>
          <w:rFonts w:ascii="Arial" w:hAnsi="Arial" w:cs="Arial"/>
        </w:rPr>
      </w:pPr>
    </w:p>
    <w:p w14:paraId="4025E5A6" w14:textId="77777777" w:rsidR="00036500" w:rsidRPr="00A768E9" w:rsidRDefault="00036500" w:rsidP="005846FB">
      <w:pPr>
        <w:tabs>
          <w:tab w:val="left" w:pos="851"/>
        </w:tabs>
        <w:rPr>
          <w:rFonts w:ascii="Arial" w:hAnsi="Arial" w:cs="Arial"/>
        </w:rPr>
      </w:pPr>
    </w:p>
    <w:p w14:paraId="08E7F9FC" w14:textId="77777777" w:rsidR="00036500" w:rsidRPr="00A768E9" w:rsidRDefault="004A7169" w:rsidP="00710FD6">
      <w:pPr>
        <w:pStyle w:val="fcase1ertab"/>
        <w:tabs>
          <w:tab w:val="left" w:pos="851"/>
        </w:tabs>
        <w:ind w:left="0" w:firstLine="0"/>
        <w:rPr>
          <w:rFonts w:ascii="Arial" w:hAnsi="Arial" w:cs="Arial"/>
        </w:rPr>
      </w:pPr>
      <w:r w:rsidRPr="00A768E9">
        <w:rPr>
          <w:rFonts w:ascii="Arial" w:hAnsi="Arial" w:cs="Arial"/>
        </w:rPr>
        <w:t xml:space="preserve">En cas de groupement conjoint, </w:t>
      </w:r>
      <w:r w:rsidR="00036500" w:rsidRPr="00A768E9">
        <w:rPr>
          <w:rFonts w:ascii="Arial" w:hAnsi="Arial" w:cs="Arial"/>
        </w:rPr>
        <w:t xml:space="preserve">le mandataire </w:t>
      </w:r>
      <w:r w:rsidRPr="00A768E9">
        <w:rPr>
          <w:rFonts w:ascii="Arial" w:hAnsi="Arial" w:cs="Arial"/>
        </w:rPr>
        <w:t xml:space="preserve">du groupement </w:t>
      </w:r>
      <w:r w:rsidR="00036500" w:rsidRPr="00A768E9">
        <w:rPr>
          <w:rFonts w:ascii="Arial" w:hAnsi="Arial" w:cs="Arial"/>
        </w:rPr>
        <w:t>est :</w:t>
      </w:r>
    </w:p>
    <w:p w14:paraId="466DE282" w14:textId="77777777" w:rsidR="00036500" w:rsidRPr="00A768E9" w:rsidRDefault="00036500" w:rsidP="00E47798">
      <w:pPr>
        <w:pStyle w:val="fcase1ertab"/>
        <w:tabs>
          <w:tab w:val="left" w:pos="851"/>
        </w:tabs>
        <w:rPr>
          <w:rFonts w:ascii="Arial" w:hAnsi="Arial" w:cs="Arial"/>
        </w:rPr>
      </w:pPr>
      <w:r w:rsidRPr="00A768E9">
        <w:rPr>
          <w:rFonts w:ascii="Arial" w:hAnsi="Arial" w:cs="Arial"/>
          <w:i/>
          <w:iCs/>
          <w:sz w:val="18"/>
          <w:szCs w:val="18"/>
        </w:rPr>
        <w:t>(Cocher la case correspondante.)</w:t>
      </w:r>
    </w:p>
    <w:p w14:paraId="00976448" w14:textId="77777777" w:rsidR="00354C04" w:rsidRPr="00A768E9" w:rsidRDefault="00CA416E" w:rsidP="0083205E">
      <w:pPr>
        <w:pStyle w:val="fcase1ertab"/>
        <w:tabs>
          <w:tab w:val="clear" w:pos="426"/>
          <w:tab w:val="left" w:pos="851"/>
        </w:tabs>
        <w:spacing w:before="120"/>
        <w:ind w:left="0" w:firstLine="851"/>
        <w:rPr>
          <w:rFonts w:ascii="Arial" w:hAnsi="Arial" w:cs="Arial"/>
        </w:rPr>
      </w:pPr>
      <w:r w:rsidRPr="008E4500">
        <w:fldChar w:fldCharType="begin">
          <w:ffData>
            <w:name w:val=""/>
            <w:enabled/>
            <w:calcOnExit w:val="0"/>
            <w:checkBox>
              <w:size w:val="20"/>
              <w:default w:val="1"/>
            </w:checkBox>
          </w:ffData>
        </w:fldChar>
      </w:r>
      <w:r w:rsidRPr="008E4500">
        <w:instrText xml:space="preserve"> FORMCHECKBOX </w:instrText>
      </w:r>
      <w:r w:rsidRPr="008E4500">
        <w:fldChar w:fldCharType="separate"/>
      </w:r>
      <w:r w:rsidRPr="008E4500">
        <w:fldChar w:fldCharType="end"/>
      </w:r>
      <w:r w:rsidRPr="00A768E9">
        <w:rPr>
          <w:rFonts w:ascii="Arial" w:hAnsi="Arial" w:cs="Arial"/>
          <w:i/>
          <w:iCs/>
        </w:rPr>
        <w:t xml:space="preserve"> </w:t>
      </w:r>
      <w:r w:rsidR="00354C04" w:rsidRPr="00A768E9">
        <w:rPr>
          <w:rFonts w:ascii="Arial" w:hAnsi="Arial" w:cs="Arial"/>
          <w:i/>
          <w:iCs/>
        </w:rPr>
        <w:t xml:space="preserve"> </w:t>
      </w:r>
      <w:proofErr w:type="gramStart"/>
      <w:r w:rsidR="00354C04" w:rsidRPr="00A768E9">
        <w:rPr>
          <w:rFonts w:ascii="Arial" w:hAnsi="Arial" w:cs="Arial"/>
        </w:rPr>
        <w:t>conjoint</w:t>
      </w:r>
      <w:proofErr w:type="gramEnd"/>
      <w:r w:rsidR="00354C04" w:rsidRPr="00A768E9">
        <w:rPr>
          <w:rFonts w:ascii="Arial" w:hAnsi="Arial" w:cs="Arial"/>
        </w:rPr>
        <w:tab/>
      </w:r>
      <w:r w:rsidR="00354C04" w:rsidRPr="00A768E9">
        <w:rPr>
          <w:rFonts w:ascii="Arial" w:hAnsi="Arial" w:cs="Arial"/>
        </w:rPr>
        <w:tab/>
        <w:t>OU</w:t>
      </w:r>
      <w:r w:rsidR="00354C04" w:rsidRPr="00A768E9">
        <w:rPr>
          <w:rFonts w:ascii="Arial" w:hAnsi="Arial" w:cs="Arial"/>
        </w:rPr>
        <w:tab/>
      </w:r>
      <w:r w:rsidR="00354C04" w:rsidRPr="00A768E9">
        <w:rPr>
          <w:rFonts w:ascii="Arial" w:hAnsi="Arial" w:cs="Arial"/>
        </w:rPr>
        <w:tab/>
      </w:r>
      <w:r w:rsidR="00354C04" w:rsidRPr="00A768E9">
        <w:fldChar w:fldCharType="begin">
          <w:ffData>
            <w:name w:val=""/>
            <w:enabled/>
            <w:calcOnExit w:val="0"/>
            <w:checkBox>
              <w:size w:val="20"/>
              <w:default w:val="0"/>
            </w:checkBox>
          </w:ffData>
        </w:fldChar>
      </w:r>
      <w:r w:rsidR="00354C04" w:rsidRPr="00A768E9">
        <w:instrText xml:space="preserve"> FORMCHECKBOX </w:instrText>
      </w:r>
      <w:r w:rsidR="00354C04" w:rsidRPr="00A768E9">
        <w:fldChar w:fldCharType="separate"/>
      </w:r>
      <w:r w:rsidR="00354C04" w:rsidRPr="00A768E9">
        <w:fldChar w:fldCharType="end"/>
      </w:r>
      <w:r w:rsidR="00354C04" w:rsidRPr="00A768E9">
        <w:rPr>
          <w:rFonts w:ascii="Arial" w:hAnsi="Arial" w:cs="Arial"/>
          <w:iCs/>
        </w:rPr>
        <w:t xml:space="preserve"> </w:t>
      </w:r>
      <w:r w:rsidR="00354C04" w:rsidRPr="00A768E9">
        <w:rPr>
          <w:rFonts w:ascii="Arial" w:hAnsi="Arial" w:cs="Arial"/>
        </w:rPr>
        <w:t>solidaire</w:t>
      </w:r>
    </w:p>
    <w:p w14:paraId="4AEEC378" w14:textId="77777777" w:rsidR="009B1CD0" w:rsidRPr="00A768E9" w:rsidRDefault="009B1CD0" w:rsidP="0083205E">
      <w:pPr>
        <w:tabs>
          <w:tab w:val="left" w:pos="851"/>
        </w:tabs>
        <w:rPr>
          <w:rFonts w:ascii="Arial" w:hAnsi="Arial" w:cs="Arial"/>
        </w:rPr>
      </w:pPr>
    </w:p>
    <w:p w14:paraId="44CDBDF8" w14:textId="77777777" w:rsidR="001C733C" w:rsidRPr="00A768E9" w:rsidRDefault="001C733C" w:rsidP="00CD46CC">
      <w:pPr>
        <w:tabs>
          <w:tab w:val="left" w:pos="851"/>
        </w:tabs>
        <w:rPr>
          <w:rFonts w:ascii="Arial" w:hAnsi="Arial" w:cs="Arial"/>
        </w:rPr>
      </w:pPr>
    </w:p>
    <w:p w14:paraId="23FD9D33" w14:textId="77777777" w:rsidR="002904AF" w:rsidRPr="00A768E9" w:rsidRDefault="0021527A" w:rsidP="001C733C">
      <w:pPr>
        <w:pStyle w:val="fcasegauche"/>
        <w:tabs>
          <w:tab w:val="left" w:pos="426"/>
          <w:tab w:val="left" w:pos="851"/>
        </w:tabs>
        <w:spacing w:after="0"/>
        <w:ind w:left="0" w:firstLine="0"/>
        <w:jc w:val="left"/>
        <w:rPr>
          <w:rFonts w:ascii="Arial" w:hAnsi="Arial" w:cs="Arial"/>
        </w:rPr>
      </w:pPr>
      <w:r w:rsidRPr="00A768E9">
        <w:lastRenderedPageBreak/>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t xml:space="preserve"> </w:t>
      </w:r>
      <w:r w:rsidR="001C733C" w:rsidRPr="00A768E9">
        <w:rPr>
          <w:rFonts w:ascii="Arial" w:hAnsi="Arial" w:cs="Arial"/>
        </w:rPr>
        <w:t>Les membres du groupement</w:t>
      </w:r>
      <w:r w:rsidRPr="00A768E9">
        <w:rPr>
          <w:rFonts w:ascii="Arial" w:hAnsi="Arial" w:cs="Arial"/>
        </w:rPr>
        <w:t xml:space="preserve"> ont donné mandat</w:t>
      </w:r>
      <w:r w:rsidR="007F68A6" w:rsidRPr="00A768E9">
        <w:rPr>
          <w:rFonts w:ascii="Arial" w:hAnsi="Arial" w:cs="Arial"/>
        </w:rPr>
        <w:t xml:space="preserve"> au mandataire, qui signe le présent acte d’engagement</w:t>
      </w:r>
      <w:r w:rsidR="002904AF" w:rsidRPr="00A768E9">
        <w:rPr>
          <w:rFonts w:ascii="Arial" w:hAnsi="Arial" w:cs="Arial"/>
        </w:rPr>
        <w:t> :</w:t>
      </w:r>
    </w:p>
    <w:p w14:paraId="538479A7" w14:textId="77777777" w:rsidR="001C733C" w:rsidRPr="00A768E9" w:rsidRDefault="001C733C" w:rsidP="001C733C">
      <w:pPr>
        <w:tabs>
          <w:tab w:val="left" w:pos="851"/>
        </w:tabs>
        <w:rPr>
          <w:rFonts w:ascii="Arial" w:hAnsi="Arial" w:cs="Arial"/>
        </w:rPr>
      </w:pPr>
      <w:r w:rsidRPr="00A768E9">
        <w:rPr>
          <w:rFonts w:ascii="Arial" w:hAnsi="Arial" w:cs="Arial"/>
          <w:i/>
          <w:sz w:val="18"/>
          <w:szCs w:val="18"/>
        </w:rPr>
        <w:t xml:space="preserve">(Cocher la </w:t>
      </w:r>
      <w:r w:rsidR="002904AF" w:rsidRPr="00A768E9">
        <w:rPr>
          <w:rFonts w:ascii="Arial" w:hAnsi="Arial" w:cs="Arial"/>
          <w:i/>
          <w:sz w:val="18"/>
          <w:szCs w:val="18"/>
        </w:rPr>
        <w:t xml:space="preserve">ou les </w:t>
      </w:r>
      <w:r w:rsidRPr="00A768E9">
        <w:rPr>
          <w:rFonts w:ascii="Arial" w:hAnsi="Arial" w:cs="Arial"/>
          <w:i/>
          <w:sz w:val="18"/>
          <w:szCs w:val="18"/>
        </w:rPr>
        <w:t>case</w:t>
      </w:r>
      <w:r w:rsidR="002904AF" w:rsidRPr="00A768E9">
        <w:rPr>
          <w:rFonts w:ascii="Arial" w:hAnsi="Arial" w:cs="Arial"/>
          <w:i/>
          <w:sz w:val="18"/>
          <w:szCs w:val="18"/>
        </w:rPr>
        <w:t>s</w:t>
      </w:r>
      <w:r w:rsidRPr="00A768E9">
        <w:rPr>
          <w:rFonts w:ascii="Arial" w:hAnsi="Arial" w:cs="Arial"/>
          <w:i/>
          <w:sz w:val="18"/>
          <w:szCs w:val="18"/>
        </w:rPr>
        <w:t xml:space="preserve"> correspondante</w:t>
      </w:r>
      <w:r w:rsidR="002904AF" w:rsidRPr="00A768E9">
        <w:rPr>
          <w:rFonts w:ascii="Arial" w:hAnsi="Arial" w:cs="Arial"/>
          <w:i/>
          <w:sz w:val="18"/>
          <w:szCs w:val="18"/>
        </w:rPr>
        <w:t>s</w:t>
      </w:r>
      <w:r w:rsidRPr="00A768E9">
        <w:rPr>
          <w:rFonts w:ascii="Arial" w:hAnsi="Arial" w:cs="Arial"/>
          <w:i/>
          <w:sz w:val="18"/>
          <w:szCs w:val="18"/>
        </w:rPr>
        <w:t>.)</w:t>
      </w:r>
    </w:p>
    <w:p w14:paraId="1C3BEA7D" w14:textId="77777777" w:rsidR="001C733C" w:rsidRPr="00A768E9" w:rsidRDefault="001C733C" w:rsidP="001C733C">
      <w:pPr>
        <w:pStyle w:val="fcasegauche"/>
        <w:tabs>
          <w:tab w:val="left" w:pos="426"/>
          <w:tab w:val="left" w:pos="851"/>
        </w:tabs>
        <w:spacing w:after="0"/>
        <w:ind w:left="0" w:firstLine="0"/>
        <w:jc w:val="left"/>
        <w:rPr>
          <w:rFonts w:ascii="Arial" w:hAnsi="Arial" w:cs="Arial"/>
        </w:rPr>
      </w:pPr>
    </w:p>
    <w:p w14:paraId="419F89B0" w14:textId="77777777" w:rsidR="002904AF" w:rsidRPr="00A768E9" w:rsidRDefault="001C733C" w:rsidP="009B45B9">
      <w:pPr>
        <w:tabs>
          <w:tab w:val="left" w:pos="851"/>
        </w:tabs>
        <w:ind w:left="1695" w:hanging="1695"/>
        <w:rPr>
          <w:rFonts w:ascii="Arial" w:hAnsi="Arial" w:cs="Arial"/>
        </w:rPr>
      </w:pPr>
      <w:r w:rsidRPr="00A768E9">
        <w:tab/>
      </w: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tab/>
      </w:r>
      <w:proofErr w:type="gramStart"/>
      <w:r w:rsidR="002904AF" w:rsidRPr="00A768E9">
        <w:rPr>
          <w:rFonts w:ascii="Arial" w:hAnsi="Arial" w:cs="Arial"/>
        </w:rPr>
        <w:t>pour</w:t>
      </w:r>
      <w:proofErr w:type="gramEnd"/>
      <w:r w:rsidR="002904AF" w:rsidRPr="00A768E9">
        <w:rPr>
          <w:rFonts w:ascii="Arial" w:hAnsi="Arial" w:cs="Arial"/>
        </w:rPr>
        <w:t xml:space="preserve"> signer le présent acte d’engagement en leur nom et pour leur compte</w:t>
      </w:r>
      <w:r w:rsidR="007F68A6" w:rsidRPr="00A768E9">
        <w:rPr>
          <w:rFonts w:ascii="Arial" w:hAnsi="Arial" w:cs="Arial"/>
        </w:rPr>
        <w:t xml:space="preserve">, </w:t>
      </w:r>
      <w:r w:rsidR="0021527A" w:rsidRPr="00A768E9">
        <w:rPr>
          <w:rFonts w:ascii="Arial" w:hAnsi="Arial" w:cs="Arial"/>
        </w:rPr>
        <w:t xml:space="preserve">pour les représenter vis-à-vis de l’acheteur </w:t>
      </w:r>
      <w:r w:rsidR="007F68A6" w:rsidRPr="00A768E9">
        <w:rPr>
          <w:rFonts w:ascii="Arial" w:hAnsi="Arial" w:cs="Arial"/>
        </w:rPr>
        <w:t>et pour coordonner l’ensemble des prestations</w:t>
      </w:r>
      <w:r w:rsidR="00983FF3" w:rsidRPr="00A768E9">
        <w:rPr>
          <w:rFonts w:ascii="Arial" w:hAnsi="Arial" w:cs="Arial"/>
        </w:rPr>
        <w:t> ;</w:t>
      </w:r>
    </w:p>
    <w:p w14:paraId="2071FB55" w14:textId="77777777" w:rsidR="002904AF" w:rsidRPr="00A768E9" w:rsidRDefault="002904AF" w:rsidP="009D661E">
      <w:pPr>
        <w:tabs>
          <w:tab w:val="left" w:pos="851"/>
        </w:tabs>
        <w:ind w:left="1701"/>
        <w:rPr>
          <w:rFonts w:ascii="Arial" w:hAnsi="Arial" w:cs="Arial"/>
        </w:rPr>
      </w:pPr>
      <w:r w:rsidRPr="00A768E9">
        <w:rPr>
          <w:rFonts w:ascii="Arial" w:hAnsi="Arial" w:cs="Arial"/>
          <w:i/>
          <w:sz w:val="18"/>
          <w:szCs w:val="18"/>
        </w:rPr>
        <w:t>(</w:t>
      </w:r>
      <w:proofErr w:type="gramStart"/>
      <w:r w:rsidRPr="00A768E9">
        <w:rPr>
          <w:rFonts w:ascii="Arial" w:hAnsi="Arial" w:cs="Arial"/>
          <w:i/>
          <w:sz w:val="18"/>
          <w:szCs w:val="18"/>
        </w:rPr>
        <w:t>joindre</w:t>
      </w:r>
      <w:proofErr w:type="gramEnd"/>
      <w:r w:rsidRPr="00A768E9">
        <w:rPr>
          <w:rFonts w:ascii="Arial" w:hAnsi="Arial" w:cs="Arial"/>
          <w:i/>
          <w:sz w:val="18"/>
          <w:szCs w:val="18"/>
        </w:rPr>
        <w:t xml:space="preserve"> les pouvoirs en annexe du présent document</w:t>
      </w:r>
      <w:r w:rsidR="009D661E" w:rsidRPr="00A768E9">
        <w:rPr>
          <w:rFonts w:ascii="Arial" w:hAnsi="Arial" w:cs="Arial"/>
          <w:i/>
          <w:sz w:val="18"/>
          <w:szCs w:val="18"/>
        </w:rPr>
        <w:t xml:space="preserve"> en cas de marché public autre que de défense ou de sécurité</w:t>
      </w:r>
      <w:r w:rsidRPr="00A768E9">
        <w:rPr>
          <w:rFonts w:ascii="Arial" w:hAnsi="Arial" w:cs="Arial"/>
          <w:i/>
          <w:sz w:val="18"/>
          <w:szCs w:val="18"/>
        </w:rPr>
        <w:t>.</w:t>
      </w:r>
      <w:r w:rsidR="009D661E" w:rsidRPr="00A768E9">
        <w:rPr>
          <w:rFonts w:ascii="Arial" w:hAnsi="Arial" w:cs="Arial"/>
          <w:i/>
          <w:sz w:val="18"/>
          <w:szCs w:val="18"/>
        </w:rPr>
        <w:t xml:space="preserve"> Dans le cas contraire, ces documents ont déjà été fournis</w:t>
      </w:r>
      <w:r w:rsidRPr="00A768E9">
        <w:rPr>
          <w:rFonts w:ascii="Arial" w:hAnsi="Arial" w:cs="Arial"/>
          <w:i/>
          <w:sz w:val="18"/>
          <w:szCs w:val="18"/>
        </w:rPr>
        <w:t>)</w:t>
      </w:r>
    </w:p>
    <w:p w14:paraId="4FC3AFEA" w14:textId="77777777" w:rsidR="002904AF" w:rsidRPr="00A768E9" w:rsidRDefault="002904AF" w:rsidP="001C733C">
      <w:pPr>
        <w:tabs>
          <w:tab w:val="left" w:pos="851"/>
        </w:tabs>
        <w:rPr>
          <w:rFonts w:ascii="Arial" w:hAnsi="Arial" w:cs="Arial"/>
        </w:rPr>
      </w:pPr>
    </w:p>
    <w:p w14:paraId="21407B27" w14:textId="77777777" w:rsidR="002904AF" w:rsidRPr="00A768E9" w:rsidRDefault="002904AF" w:rsidP="002904AF">
      <w:pPr>
        <w:tabs>
          <w:tab w:val="left" w:pos="851"/>
        </w:tabs>
        <w:ind w:left="1701" w:hanging="850"/>
        <w:jc w:val="both"/>
        <w:rPr>
          <w:rFonts w:ascii="Arial" w:hAnsi="Arial" w:cs="Arial"/>
          <w:iCs/>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tab/>
      </w:r>
      <w:proofErr w:type="gramStart"/>
      <w:r w:rsidRPr="00A768E9">
        <w:rPr>
          <w:rFonts w:ascii="Arial" w:hAnsi="Arial" w:cs="Arial"/>
        </w:rPr>
        <w:t>pour</w:t>
      </w:r>
      <w:proofErr w:type="gramEnd"/>
      <w:r w:rsidRPr="00A768E9">
        <w:rPr>
          <w:rFonts w:ascii="Arial" w:hAnsi="Arial" w:cs="Arial"/>
        </w:rPr>
        <w:t xml:space="preserve"> signer, en leur nom et pour leur compte, les modifications ultérieures du mar</w:t>
      </w:r>
      <w:r w:rsidR="0021527A" w:rsidRPr="00A768E9">
        <w:rPr>
          <w:rFonts w:ascii="Arial" w:hAnsi="Arial" w:cs="Arial"/>
        </w:rPr>
        <w:t>ché public</w:t>
      </w:r>
      <w:r w:rsidRPr="00A768E9">
        <w:rPr>
          <w:rFonts w:ascii="Arial" w:hAnsi="Arial" w:cs="Arial"/>
        </w:rPr>
        <w:t> ;</w:t>
      </w:r>
    </w:p>
    <w:p w14:paraId="41C14429" w14:textId="77777777" w:rsidR="00BE6078" w:rsidRPr="00A768E9" w:rsidRDefault="009D661E" w:rsidP="009D661E">
      <w:pPr>
        <w:tabs>
          <w:tab w:val="left" w:pos="851"/>
        </w:tabs>
        <w:ind w:left="1701"/>
        <w:rPr>
          <w:rFonts w:ascii="Arial" w:hAnsi="Arial" w:cs="Arial"/>
        </w:rPr>
      </w:pPr>
      <w:r w:rsidRPr="00A768E9">
        <w:rPr>
          <w:rFonts w:ascii="Arial" w:hAnsi="Arial" w:cs="Arial"/>
          <w:i/>
          <w:sz w:val="18"/>
          <w:szCs w:val="18"/>
        </w:rPr>
        <w:t>(</w:t>
      </w:r>
      <w:proofErr w:type="gramStart"/>
      <w:r w:rsidRPr="00A768E9">
        <w:rPr>
          <w:rFonts w:ascii="Arial" w:hAnsi="Arial" w:cs="Arial"/>
          <w:i/>
          <w:sz w:val="18"/>
          <w:szCs w:val="18"/>
        </w:rPr>
        <w:t>joindre</w:t>
      </w:r>
      <w:proofErr w:type="gramEnd"/>
      <w:r w:rsidRPr="00A768E9">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E60AD31" w14:textId="77777777" w:rsidR="002904AF" w:rsidRPr="00A768E9" w:rsidRDefault="002904AF" w:rsidP="002904AF">
      <w:pPr>
        <w:tabs>
          <w:tab w:val="left" w:pos="851"/>
        </w:tabs>
        <w:rPr>
          <w:rFonts w:ascii="Arial" w:hAnsi="Arial" w:cs="Arial"/>
          <w:iCs/>
        </w:rPr>
      </w:pPr>
    </w:p>
    <w:p w14:paraId="4DE0F18A" w14:textId="77777777" w:rsidR="009D661E" w:rsidRPr="00A768E9" w:rsidRDefault="002904AF" w:rsidP="002904AF">
      <w:pPr>
        <w:tabs>
          <w:tab w:val="left" w:pos="851"/>
        </w:tabs>
        <w:ind w:left="1134" w:hanging="850"/>
        <w:rPr>
          <w:rFonts w:ascii="Arial" w:hAnsi="Arial" w:cs="Arial"/>
        </w:rPr>
      </w:pPr>
      <w:r w:rsidRPr="00A768E9">
        <w:tab/>
      </w: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rPr>
          <w:rFonts w:ascii="Arial" w:hAnsi="Arial" w:cs="Arial"/>
          <w:i/>
          <w:iCs/>
        </w:rPr>
        <w:t xml:space="preserve"> </w:t>
      </w:r>
      <w:r w:rsidRPr="00A768E9">
        <w:rPr>
          <w:rFonts w:ascii="Arial" w:hAnsi="Arial" w:cs="Arial"/>
        </w:rPr>
        <w:tab/>
      </w:r>
      <w:proofErr w:type="gramStart"/>
      <w:r w:rsidRPr="00A768E9">
        <w:rPr>
          <w:rFonts w:ascii="Arial" w:hAnsi="Arial" w:cs="Arial"/>
        </w:rPr>
        <w:t>ont</w:t>
      </w:r>
      <w:proofErr w:type="gramEnd"/>
      <w:r w:rsidRPr="00A768E9">
        <w:rPr>
          <w:rFonts w:ascii="Arial" w:hAnsi="Arial" w:cs="Arial"/>
        </w:rPr>
        <w:t xml:space="preserve"> donné mandat au mandataire dans les conditions définies par les pouvoirs joints en annexe</w:t>
      </w:r>
      <w:r w:rsidR="009D661E" w:rsidRPr="00A768E9">
        <w:rPr>
          <w:rFonts w:ascii="Arial" w:hAnsi="Arial" w:cs="Arial"/>
        </w:rPr>
        <w:t>.</w:t>
      </w:r>
    </w:p>
    <w:p w14:paraId="499F1293" w14:textId="77777777" w:rsidR="002904AF" w:rsidRPr="00A768E9" w:rsidRDefault="009D661E" w:rsidP="009D661E">
      <w:pPr>
        <w:tabs>
          <w:tab w:val="left" w:pos="851"/>
        </w:tabs>
        <w:ind w:left="1701"/>
        <w:rPr>
          <w:rFonts w:ascii="Arial" w:hAnsi="Arial" w:cs="Arial"/>
          <w:i/>
          <w:sz w:val="18"/>
          <w:szCs w:val="18"/>
        </w:rPr>
      </w:pPr>
      <w:r w:rsidRPr="00A768E9">
        <w:rPr>
          <w:rFonts w:ascii="Arial" w:hAnsi="Arial" w:cs="Arial"/>
          <w:i/>
          <w:sz w:val="18"/>
          <w:szCs w:val="18"/>
        </w:rPr>
        <w:t>(</w:t>
      </w:r>
      <w:proofErr w:type="gramStart"/>
      <w:r w:rsidRPr="00A768E9">
        <w:rPr>
          <w:rFonts w:ascii="Arial" w:hAnsi="Arial" w:cs="Arial"/>
          <w:i/>
          <w:sz w:val="18"/>
          <w:szCs w:val="18"/>
        </w:rPr>
        <w:t>hors</w:t>
      </w:r>
      <w:proofErr w:type="gramEnd"/>
      <w:r w:rsidRPr="00A768E9">
        <w:rPr>
          <w:rFonts w:ascii="Arial" w:hAnsi="Arial" w:cs="Arial"/>
          <w:i/>
          <w:sz w:val="18"/>
          <w:szCs w:val="18"/>
        </w:rPr>
        <w:t xml:space="preserve"> cas des marchés de défense ou de sécurité dans lequel ces documents ont déjà été fournis)</w:t>
      </w:r>
      <w:r w:rsidR="002904AF" w:rsidRPr="00A768E9">
        <w:rPr>
          <w:rFonts w:ascii="Arial" w:hAnsi="Arial" w:cs="Arial"/>
          <w:i/>
          <w:sz w:val="18"/>
          <w:szCs w:val="18"/>
        </w:rPr>
        <w:t>.</w:t>
      </w:r>
    </w:p>
    <w:p w14:paraId="76986A44" w14:textId="77777777" w:rsidR="002904AF" w:rsidRPr="00A768E9" w:rsidRDefault="002904AF" w:rsidP="002904AF">
      <w:pPr>
        <w:tabs>
          <w:tab w:val="left" w:pos="851"/>
        </w:tabs>
        <w:ind w:left="1134" w:hanging="850"/>
        <w:rPr>
          <w:rFonts w:ascii="Arial" w:hAnsi="Arial" w:cs="Arial"/>
          <w:i/>
          <w:sz w:val="18"/>
          <w:szCs w:val="18"/>
        </w:rPr>
      </w:pPr>
    </w:p>
    <w:p w14:paraId="50319CE0" w14:textId="77777777" w:rsidR="001C733C" w:rsidRPr="00A768E9" w:rsidRDefault="001C733C" w:rsidP="001C733C">
      <w:pPr>
        <w:tabs>
          <w:tab w:val="left" w:pos="851"/>
        </w:tabs>
        <w:rPr>
          <w:rFonts w:ascii="Arial" w:hAnsi="Arial" w:cs="Arial"/>
          <w:i/>
          <w:sz w:val="18"/>
          <w:szCs w:val="18"/>
        </w:rPr>
      </w:pPr>
    </w:p>
    <w:p w14:paraId="1A5C260D" w14:textId="77777777" w:rsidR="00036500" w:rsidRPr="00A768E9" w:rsidRDefault="0021527A" w:rsidP="006C4338">
      <w:pPr>
        <w:tabs>
          <w:tab w:val="left" w:pos="851"/>
        </w:tabs>
        <w:rPr>
          <w:rFonts w:ascii="Arial" w:hAnsi="Arial" w:cs="Arial"/>
          <w:i/>
          <w:sz w:val="18"/>
          <w:szCs w:val="18"/>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t xml:space="preserve"> </w:t>
      </w:r>
      <w:r w:rsidRPr="00A768E9">
        <w:rPr>
          <w:rFonts w:ascii="Arial" w:hAnsi="Arial" w:cs="Arial"/>
        </w:rPr>
        <w:t>L</w:t>
      </w:r>
      <w:r w:rsidR="00036500" w:rsidRPr="00A768E9">
        <w:rPr>
          <w:rFonts w:ascii="Arial" w:hAnsi="Arial" w:cs="Arial"/>
        </w:rPr>
        <w:t>es membres du groupement</w:t>
      </w:r>
      <w:r w:rsidR="00332B12" w:rsidRPr="00A768E9">
        <w:rPr>
          <w:rFonts w:ascii="Arial" w:hAnsi="Arial" w:cs="Arial"/>
        </w:rPr>
        <w:t>, qui signent le présent acte d’engagement</w:t>
      </w:r>
      <w:r w:rsidR="00036500" w:rsidRPr="00A768E9">
        <w:rPr>
          <w:rFonts w:ascii="Arial" w:hAnsi="Arial" w:cs="Arial"/>
        </w:rPr>
        <w:t> :</w:t>
      </w:r>
    </w:p>
    <w:p w14:paraId="5C2C910B" w14:textId="77777777" w:rsidR="00036500" w:rsidRPr="00A768E9" w:rsidRDefault="00036500" w:rsidP="006F3DF9">
      <w:pPr>
        <w:tabs>
          <w:tab w:val="left" w:pos="851"/>
        </w:tabs>
        <w:rPr>
          <w:rFonts w:ascii="Arial" w:hAnsi="Arial" w:cs="Arial"/>
        </w:rPr>
      </w:pPr>
      <w:r w:rsidRPr="00A768E9">
        <w:rPr>
          <w:rFonts w:ascii="Arial" w:hAnsi="Arial" w:cs="Arial"/>
          <w:i/>
          <w:sz w:val="18"/>
          <w:szCs w:val="18"/>
        </w:rPr>
        <w:t>(Cocher la case correspondante.)</w:t>
      </w:r>
    </w:p>
    <w:p w14:paraId="34C54869" w14:textId="77777777" w:rsidR="00036500" w:rsidRPr="00A768E9" w:rsidRDefault="00036500" w:rsidP="005846FB">
      <w:pPr>
        <w:tabs>
          <w:tab w:val="left" w:pos="851"/>
        </w:tabs>
        <w:rPr>
          <w:rFonts w:ascii="Arial" w:hAnsi="Arial" w:cs="Arial"/>
        </w:rPr>
      </w:pPr>
    </w:p>
    <w:p w14:paraId="0F77AFD3" w14:textId="77777777" w:rsidR="00AE7831" w:rsidRPr="00A768E9" w:rsidRDefault="00AE7831" w:rsidP="009B45B9">
      <w:pPr>
        <w:tabs>
          <w:tab w:val="left" w:pos="851"/>
        </w:tabs>
        <w:ind w:left="1701" w:hanging="850"/>
        <w:jc w:val="both"/>
        <w:rPr>
          <w:rFonts w:ascii="Arial" w:hAnsi="Arial" w:cs="Arial"/>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tab/>
      </w:r>
      <w:proofErr w:type="gramStart"/>
      <w:r w:rsidRPr="00A768E9">
        <w:rPr>
          <w:rFonts w:ascii="Arial" w:hAnsi="Arial" w:cs="Arial"/>
        </w:rPr>
        <w:t>donnent</w:t>
      </w:r>
      <w:proofErr w:type="gramEnd"/>
      <w:r w:rsidRPr="00A768E9">
        <w:rPr>
          <w:rFonts w:ascii="Arial" w:hAnsi="Arial" w:cs="Arial"/>
        </w:rPr>
        <w:t xml:space="preserve"> mandat au mandataire, qui l’accepte, pour les représenter vis-à-vis de l’acheteur et pour coordonner l’ensemble des prestations ;</w:t>
      </w:r>
    </w:p>
    <w:p w14:paraId="7DA0F6A8" w14:textId="77777777" w:rsidR="00AE7831" w:rsidRPr="00A768E9" w:rsidRDefault="00AE7831" w:rsidP="009B45B9">
      <w:pPr>
        <w:tabs>
          <w:tab w:val="left" w:pos="851"/>
        </w:tabs>
        <w:ind w:left="1701" w:hanging="850"/>
        <w:jc w:val="both"/>
      </w:pPr>
    </w:p>
    <w:p w14:paraId="23239666" w14:textId="77777777" w:rsidR="00036500" w:rsidRPr="00A768E9" w:rsidRDefault="00036500" w:rsidP="009B45B9">
      <w:pPr>
        <w:tabs>
          <w:tab w:val="left" w:pos="851"/>
        </w:tabs>
        <w:ind w:left="1701" w:hanging="850"/>
        <w:jc w:val="both"/>
        <w:rPr>
          <w:rFonts w:ascii="Arial" w:hAnsi="Arial" w:cs="Arial"/>
          <w:iCs/>
        </w:rPr>
      </w:pPr>
      <w:r w:rsidRPr="00A768E9">
        <w:fldChar w:fldCharType="begin">
          <w:ffData>
            <w:name w:val=""/>
            <w:enabled/>
            <w:calcOnExit w:val="0"/>
            <w:checkBox>
              <w:size w:val="20"/>
              <w:default w:val="0"/>
            </w:checkBox>
          </w:ffData>
        </w:fldChar>
      </w:r>
      <w:r w:rsidRPr="00A768E9">
        <w:instrText xml:space="preserve"> FORMCHECKBOX </w:instrText>
      </w:r>
      <w:r w:rsidRPr="00A768E9">
        <w:fldChar w:fldCharType="separate"/>
      </w:r>
      <w:r w:rsidRPr="00A768E9">
        <w:fldChar w:fldCharType="end"/>
      </w:r>
      <w:r w:rsidRPr="00A768E9">
        <w:rPr>
          <w:rFonts w:ascii="Arial" w:hAnsi="Arial" w:cs="Arial"/>
        </w:rPr>
        <w:tab/>
      </w:r>
      <w:proofErr w:type="gramStart"/>
      <w:r w:rsidRPr="00A768E9">
        <w:rPr>
          <w:rFonts w:ascii="Arial" w:hAnsi="Arial" w:cs="Arial"/>
        </w:rPr>
        <w:t>donnent</w:t>
      </w:r>
      <w:proofErr w:type="gramEnd"/>
      <w:r w:rsidRPr="00A768E9">
        <w:rPr>
          <w:rFonts w:ascii="Arial" w:hAnsi="Arial" w:cs="Arial"/>
        </w:rPr>
        <w:t xml:space="preserve"> mandat au mandataire, qui l’accepte, pour signer, en leur nom et pour leur compte, </w:t>
      </w:r>
      <w:r w:rsidR="004A7169" w:rsidRPr="00A768E9">
        <w:rPr>
          <w:rFonts w:ascii="Arial" w:hAnsi="Arial" w:cs="Arial"/>
        </w:rPr>
        <w:t>les</w:t>
      </w:r>
      <w:r w:rsidRPr="00A768E9">
        <w:rPr>
          <w:rFonts w:ascii="Arial" w:hAnsi="Arial" w:cs="Arial"/>
        </w:rPr>
        <w:t xml:space="preserve"> modifications ultérieures du marché </w:t>
      </w:r>
      <w:r w:rsidR="00930A5C" w:rsidRPr="00A768E9">
        <w:rPr>
          <w:rFonts w:ascii="Arial" w:hAnsi="Arial" w:cs="Arial"/>
        </w:rPr>
        <w:t>public</w:t>
      </w:r>
      <w:r w:rsidRPr="00A768E9">
        <w:rPr>
          <w:rFonts w:ascii="Arial" w:hAnsi="Arial" w:cs="Arial"/>
        </w:rPr>
        <w:t> ;</w:t>
      </w:r>
    </w:p>
    <w:p w14:paraId="274D9B33" w14:textId="77777777" w:rsidR="00036500" w:rsidRPr="00A768E9" w:rsidRDefault="00036500" w:rsidP="006C4338">
      <w:pPr>
        <w:tabs>
          <w:tab w:val="left" w:pos="851"/>
        </w:tabs>
        <w:rPr>
          <w:rFonts w:ascii="Arial" w:hAnsi="Arial" w:cs="Arial"/>
          <w:iCs/>
        </w:rPr>
      </w:pPr>
    </w:p>
    <w:p w14:paraId="6747CCB1" w14:textId="77777777" w:rsidR="00036500" w:rsidRPr="00A768E9" w:rsidRDefault="00844DAA" w:rsidP="009B45B9">
      <w:pPr>
        <w:tabs>
          <w:tab w:val="left" w:pos="851"/>
        </w:tabs>
        <w:ind w:left="1134" w:hanging="850"/>
        <w:rPr>
          <w:rFonts w:ascii="Arial" w:hAnsi="Arial" w:cs="Arial"/>
          <w:i/>
          <w:sz w:val="18"/>
          <w:szCs w:val="18"/>
        </w:rPr>
      </w:pPr>
      <w:r w:rsidRPr="00A768E9">
        <w:tab/>
      </w:r>
      <w:r w:rsidR="00036500" w:rsidRPr="00A768E9">
        <w:fldChar w:fldCharType="begin">
          <w:ffData>
            <w:name w:val=""/>
            <w:enabled/>
            <w:calcOnExit w:val="0"/>
            <w:checkBox>
              <w:size w:val="20"/>
              <w:default w:val="0"/>
            </w:checkBox>
          </w:ffData>
        </w:fldChar>
      </w:r>
      <w:r w:rsidR="00036500" w:rsidRPr="00A768E9">
        <w:instrText xml:space="preserve"> FORMCHECKBOX </w:instrText>
      </w:r>
      <w:r w:rsidR="00036500" w:rsidRPr="00A768E9">
        <w:fldChar w:fldCharType="separate"/>
      </w:r>
      <w:r w:rsidR="00036500" w:rsidRPr="00A768E9">
        <w:fldChar w:fldCharType="end"/>
      </w:r>
      <w:r w:rsidR="00036500" w:rsidRPr="00A768E9">
        <w:rPr>
          <w:rFonts w:ascii="Arial" w:hAnsi="Arial" w:cs="Arial"/>
          <w:i/>
          <w:iCs/>
        </w:rPr>
        <w:t xml:space="preserve"> </w:t>
      </w:r>
      <w:r w:rsidR="00036500" w:rsidRPr="00A768E9">
        <w:rPr>
          <w:rFonts w:ascii="Arial" w:hAnsi="Arial" w:cs="Arial"/>
        </w:rPr>
        <w:tab/>
      </w:r>
      <w:proofErr w:type="gramStart"/>
      <w:r w:rsidR="00036500" w:rsidRPr="00A768E9">
        <w:rPr>
          <w:rFonts w:ascii="Arial" w:hAnsi="Arial" w:cs="Arial"/>
        </w:rPr>
        <w:t>donnent</w:t>
      </w:r>
      <w:proofErr w:type="gramEnd"/>
      <w:r w:rsidR="00036500" w:rsidRPr="00A768E9">
        <w:rPr>
          <w:rFonts w:ascii="Arial" w:hAnsi="Arial" w:cs="Arial"/>
        </w:rPr>
        <w:t xml:space="preserve"> mandat au mandataire dans les conditions définies ci-dessous</w:t>
      </w:r>
      <w:r w:rsidRPr="00A768E9">
        <w:rPr>
          <w:rFonts w:ascii="Arial" w:hAnsi="Arial" w:cs="Arial"/>
        </w:rPr>
        <w:t> :</w:t>
      </w:r>
    </w:p>
    <w:p w14:paraId="488481FC" w14:textId="77777777" w:rsidR="00036500" w:rsidRDefault="00844DAA" w:rsidP="009B45B9">
      <w:pPr>
        <w:tabs>
          <w:tab w:val="left" w:pos="851"/>
        </w:tabs>
        <w:ind w:left="1134" w:hanging="850"/>
        <w:rPr>
          <w:rFonts w:ascii="Arial" w:hAnsi="Arial" w:cs="Arial"/>
          <w:i/>
          <w:sz w:val="18"/>
          <w:szCs w:val="18"/>
        </w:rPr>
      </w:pPr>
      <w:r w:rsidRPr="00A768E9">
        <w:rPr>
          <w:rFonts w:ascii="Arial" w:hAnsi="Arial" w:cs="Arial"/>
          <w:i/>
          <w:sz w:val="18"/>
          <w:szCs w:val="18"/>
        </w:rPr>
        <w:tab/>
      </w:r>
      <w:r w:rsidRPr="00A768E9">
        <w:rPr>
          <w:rFonts w:ascii="Arial" w:hAnsi="Arial" w:cs="Arial"/>
          <w:i/>
          <w:sz w:val="18"/>
          <w:szCs w:val="18"/>
        </w:rPr>
        <w:tab/>
      </w:r>
      <w:r w:rsidRPr="00A768E9">
        <w:rPr>
          <w:rFonts w:ascii="Arial" w:hAnsi="Arial" w:cs="Arial"/>
          <w:i/>
          <w:sz w:val="18"/>
          <w:szCs w:val="18"/>
        </w:rPr>
        <w:tab/>
      </w:r>
      <w:r w:rsidR="00036500" w:rsidRPr="00A768E9">
        <w:rPr>
          <w:rFonts w:ascii="Arial" w:hAnsi="Arial" w:cs="Arial"/>
          <w:i/>
          <w:sz w:val="18"/>
          <w:szCs w:val="18"/>
        </w:rPr>
        <w:t>(Donner des précisions sur l’étendue du mandat.)</w:t>
      </w:r>
    </w:p>
    <w:p w14:paraId="1E7B78AA" w14:textId="77777777" w:rsidR="00430ADC" w:rsidRDefault="00430ADC" w:rsidP="009B45B9">
      <w:pPr>
        <w:tabs>
          <w:tab w:val="left" w:pos="851"/>
        </w:tabs>
        <w:ind w:left="1134" w:hanging="850"/>
        <w:rPr>
          <w:rFonts w:ascii="Arial" w:hAnsi="Arial" w:cs="Arial"/>
          <w:i/>
          <w:sz w:val="18"/>
          <w:szCs w:val="18"/>
        </w:rPr>
      </w:pPr>
    </w:p>
    <w:p w14:paraId="08C1504F" w14:textId="41062F06" w:rsidR="07F20DBA" w:rsidRDefault="07F20DBA" w:rsidP="001B44B0">
      <w:pPr>
        <w:tabs>
          <w:tab w:val="left" w:pos="851"/>
        </w:tabs>
        <w:rPr>
          <w:rFonts w:ascii="Arial" w:hAnsi="Arial" w:cs="Arial"/>
        </w:rPr>
      </w:pPr>
    </w:p>
    <w:p w14:paraId="44AC381E" w14:textId="77777777" w:rsidR="009B1CD0" w:rsidRPr="00A768E9"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A768E9" w14:paraId="3771698C" w14:textId="77777777" w:rsidTr="00B054DA">
        <w:tc>
          <w:tcPr>
            <w:tcW w:w="4644" w:type="dxa"/>
            <w:tcBorders>
              <w:top w:val="single" w:sz="4" w:space="0" w:color="000000"/>
              <w:left w:val="single" w:sz="4" w:space="0" w:color="000000"/>
              <w:bottom w:val="single" w:sz="4" w:space="0" w:color="000000"/>
            </w:tcBorders>
            <w:vAlign w:val="center"/>
          </w:tcPr>
          <w:p w14:paraId="1DF1C2E0"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Nom, prénom et qualité</w:t>
            </w:r>
          </w:p>
          <w:p w14:paraId="5ECDCC09" w14:textId="77777777" w:rsidR="00332B12" w:rsidRPr="00A768E9" w:rsidRDefault="00332B12" w:rsidP="00B054DA">
            <w:pPr>
              <w:tabs>
                <w:tab w:val="left" w:pos="851"/>
              </w:tabs>
              <w:jc w:val="center"/>
              <w:rPr>
                <w:rFonts w:ascii="Arial" w:hAnsi="Arial" w:cs="Arial"/>
                <w:b/>
                <w:bCs/>
              </w:rPr>
            </w:pPr>
            <w:proofErr w:type="gramStart"/>
            <w:r w:rsidRPr="00A768E9">
              <w:rPr>
                <w:rFonts w:ascii="Arial" w:hAnsi="Arial" w:cs="Arial"/>
                <w:b/>
                <w:bCs/>
              </w:rPr>
              <w:t>du</w:t>
            </w:r>
            <w:proofErr w:type="gramEnd"/>
            <w:r w:rsidRPr="00A768E9">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18196C1C"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25524CC" w14:textId="77777777" w:rsidR="00332B12" w:rsidRPr="00A768E9" w:rsidRDefault="00332B12" w:rsidP="00B054DA">
            <w:pPr>
              <w:tabs>
                <w:tab w:val="left" w:pos="851"/>
              </w:tabs>
              <w:jc w:val="center"/>
              <w:rPr>
                <w:rFonts w:ascii="Arial" w:hAnsi="Arial" w:cs="Arial"/>
                <w:b/>
                <w:bCs/>
              </w:rPr>
            </w:pPr>
            <w:r w:rsidRPr="00A768E9">
              <w:rPr>
                <w:rFonts w:ascii="Arial" w:hAnsi="Arial" w:cs="Arial"/>
                <w:b/>
                <w:bCs/>
              </w:rPr>
              <w:t>Signature</w:t>
            </w:r>
          </w:p>
        </w:tc>
      </w:tr>
      <w:tr w:rsidR="00332B12" w:rsidRPr="00A768E9" w14:paraId="107CFDC2" w14:textId="77777777" w:rsidTr="00B054DA">
        <w:trPr>
          <w:trHeight w:val="1021"/>
        </w:trPr>
        <w:tc>
          <w:tcPr>
            <w:tcW w:w="4644" w:type="dxa"/>
            <w:tcBorders>
              <w:top w:val="single" w:sz="4" w:space="0" w:color="000000"/>
              <w:left w:val="single" w:sz="4" w:space="0" w:color="000000"/>
            </w:tcBorders>
            <w:shd w:val="clear" w:color="auto" w:fill="CCFFFF"/>
          </w:tcPr>
          <w:p w14:paraId="14EAE59F" w14:textId="77777777" w:rsidR="00332B12" w:rsidRPr="00A768E9"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277BC5D" w14:textId="77777777" w:rsidR="00332B12" w:rsidRPr="00A768E9"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681E6B9" w14:textId="77777777" w:rsidR="00332B12" w:rsidRPr="00A768E9" w:rsidRDefault="00332B12" w:rsidP="00B054DA">
            <w:pPr>
              <w:tabs>
                <w:tab w:val="left" w:pos="851"/>
              </w:tabs>
              <w:snapToGrid w:val="0"/>
              <w:jc w:val="both"/>
              <w:rPr>
                <w:rFonts w:ascii="Arial" w:hAnsi="Arial" w:cs="Arial"/>
                <w:b/>
                <w:bCs/>
              </w:rPr>
            </w:pPr>
          </w:p>
        </w:tc>
      </w:tr>
      <w:tr w:rsidR="00332B12" w:rsidRPr="00A768E9" w14:paraId="045BDEB4" w14:textId="77777777" w:rsidTr="00B054DA">
        <w:trPr>
          <w:trHeight w:val="1021"/>
        </w:trPr>
        <w:tc>
          <w:tcPr>
            <w:tcW w:w="4644" w:type="dxa"/>
            <w:tcBorders>
              <w:left w:val="single" w:sz="4" w:space="0" w:color="000000"/>
              <w:bottom w:val="single" w:sz="4" w:space="0" w:color="000000"/>
            </w:tcBorders>
            <w:shd w:val="clear" w:color="auto" w:fill="CCFFFF"/>
          </w:tcPr>
          <w:p w14:paraId="261FB7F2" w14:textId="77777777" w:rsidR="00332B12" w:rsidRPr="00A768E9"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9E088CC" w14:textId="77777777" w:rsidR="00332B12" w:rsidRPr="00A768E9"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ECB155" w14:textId="77777777" w:rsidR="00332B12" w:rsidRPr="00A768E9" w:rsidRDefault="00332B12" w:rsidP="00B054DA">
            <w:pPr>
              <w:tabs>
                <w:tab w:val="left" w:pos="851"/>
              </w:tabs>
              <w:snapToGrid w:val="0"/>
              <w:jc w:val="both"/>
              <w:rPr>
                <w:rFonts w:ascii="Arial" w:hAnsi="Arial" w:cs="Arial"/>
                <w:b/>
                <w:bCs/>
              </w:rPr>
            </w:pPr>
          </w:p>
        </w:tc>
      </w:tr>
    </w:tbl>
    <w:p w14:paraId="537B442E" w14:textId="77777777" w:rsidR="00332B12" w:rsidRPr="00A768E9" w:rsidRDefault="00332B12" w:rsidP="00332B12">
      <w:pPr>
        <w:tabs>
          <w:tab w:val="left" w:pos="851"/>
        </w:tabs>
        <w:jc w:val="both"/>
        <w:rPr>
          <w:rFonts w:ascii="Arial" w:hAnsi="Arial" w:cs="Arial"/>
        </w:rPr>
      </w:pPr>
      <w:r w:rsidRPr="00A768E9">
        <w:rPr>
          <w:rFonts w:ascii="Arial" w:hAnsi="Arial" w:cs="Arial"/>
          <w:sz w:val="18"/>
          <w:szCs w:val="18"/>
        </w:rPr>
        <w:t>(*) Le signataire doit avoir le pouvoir d’engager la personne qu’il représente.</w:t>
      </w:r>
    </w:p>
    <w:p w14:paraId="3AF379AB" w14:textId="77777777" w:rsidR="009B1CD0" w:rsidRDefault="009B1CD0" w:rsidP="006C4338">
      <w:pPr>
        <w:tabs>
          <w:tab w:val="left" w:pos="851"/>
        </w:tabs>
        <w:rPr>
          <w:rFonts w:ascii="Arial" w:hAnsi="Arial" w:cs="Arial"/>
        </w:rPr>
      </w:pPr>
    </w:p>
    <w:p w14:paraId="298F709C" w14:textId="77777777" w:rsidR="00DE41D4" w:rsidRDefault="00DE41D4" w:rsidP="006C4338">
      <w:pPr>
        <w:tabs>
          <w:tab w:val="left" w:pos="851"/>
        </w:tabs>
        <w:rPr>
          <w:rFonts w:ascii="Arial" w:hAnsi="Arial" w:cs="Arial"/>
        </w:rPr>
      </w:pPr>
      <w:r>
        <w:rPr>
          <w:rFonts w:ascii="Arial" w:hAnsi="Arial" w:cs="Arial"/>
        </w:rPr>
        <w:br w:type="page"/>
      </w:r>
    </w:p>
    <w:p w14:paraId="7EDFE231" w14:textId="77777777" w:rsidR="00DE41D4" w:rsidRPr="00A768E9" w:rsidRDefault="00DE41D4"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A416E" w14:paraId="79FB7AF0" w14:textId="77777777">
        <w:tc>
          <w:tcPr>
            <w:tcW w:w="10277" w:type="dxa"/>
            <w:shd w:val="clear" w:color="auto" w:fill="66CCFF"/>
          </w:tcPr>
          <w:p w14:paraId="6DF5639D" w14:textId="77777777" w:rsidR="009B1CD0" w:rsidRPr="00CA416E" w:rsidRDefault="008B2A38" w:rsidP="006B5057">
            <w:pPr>
              <w:rPr>
                <w:rFonts w:ascii="Arial" w:hAnsi="Arial" w:cs="Arial"/>
                <w:b/>
                <w:bCs/>
              </w:rPr>
            </w:pPr>
            <w:r w:rsidRPr="00CA416E">
              <w:rPr>
                <w:rFonts w:ascii="Arial" w:hAnsi="Arial" w:cs="Arial"/>
                <w:b/>
                <w:bCs/>
              </w:rPr>
              <w:br w:type="page"/>
            </w:r>
            <w:r w:rsidR="009B1CD0" w:rsidRPr="00CA416E">
              <w:rPr>
                <w:rFonts w:ascii="Arial" w:hAnsi="Arial" w:cs="Arial"/>
                <w:b/>
                <w:bCs/>
                <w:sz w:val="22"/>
                <w:szCs w:val="22"/>
              </w:rPr>
              <w:t xml:space="preserve">D - Identification </w:t>
            </w:r>
            <w:r w:rsidR="001C40C0" w:rsidRPr="00CA416E">
              <w:rPr>
                <w:rFonts w:ascii="Arial" w:hAnsi="Arial" w:cs="Arial"/>
                <w:b/>
                <w:bCs/>
                <w:sz w:val="22"/>
                <w:szCs w:val="22"/>
              </w:rPr>
              <w:t>et signature de l’acheteur</w:t>
            </w:r>
            <w:r w:rsidR="009B1CD0" w:rsidRPr="00CA416E">
              <w:rPr>
                <w:rFonts w:ascii="Arial" w:hAnsi="Arial" w:cs="Arial"/>
                <w:b/>
                <w:bCs/>
                <w:sz w:val="22"/>
                <w:szCs w:val="22"/>
              </w:rPr>
              <w:t>.</w:t>
            </w:r>
          </w:p>
        </w:tc>
      </w:tr>
    </w:tbl>
    <w:p w14:paraId="3FA84199" w14:textId="77777777" w:rsidR="009B1CD0" w:rsidRPr="00A768E9" w:rsidRDefault="009B1CD0" w:rsidP="006C4338">
      <w:pPr>
        <w:tabs>
          <w:tab w:val="left" w:pos="851"/>
        </w:tabs>
      </w:pPr>
    </w:p>
    <w:p w14:paraId="34E96087" w14:textId="77777777" w:rsidR="009B1CD0" w:rsidRPr="00A768E9"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A768E9">
        <w:rPr>
          <w:rFonts w:ascii="Wingdings" w:eastAsia="Wingdings" w:hAnsi="Wingdings" w:cs="Wingdings"/>
          <w:b w:val="0"/>
          <w:color w:val="66CCFF"/>
          <w:spacing w:val="-10"/>
        </w:rPr>
        <w:t></w:t>
      </w:r>
      <w:r w:rsidRPr="00A768E9">
        <w:rPr>
          <w:rFonts w:ascii="Arial" w:eastAsia="Arial" w:hAnsi="Arial" w:cs="Arial"/>
          <w:spacing w:val="-10"/>
        </w:rPr>
        <w:t xml:space="preserve">  </w:t>
      </w:r>
      <w:r w:rsidRPr="00A768E9">
        <w:rPr>
          <w:rFonts w:ascii="Arial" w:hAnsi="Arial" w:cs="Arial"/>
          <w:b w:val="0"/>
          <w:bCs/>
          <w:iCs/>
        </w:rPr>
        <w:t>Désignation</w:t>
      </w:r>
      <w:proofErr w:type="gramEnd"/>
      <w:r w:rsidRPr="00A768E9">
        <w:rPr>
          <w:rFonts w:ascii="Arial" w:hAnsi="Arial" w:cs="Arial"/>
          <w:b w:val="0"/>
          <w:bCs/>
          <w:iCs/>
        </w:rPr>
        <w:t xml:space="preserve"> </w:t>
      </w:r>
      <w:r w:rsidR="001C40C0" w:rsidRPr="00A768E9">
        <w:rPr>
          <w:rFonts w:ascii="Arial" w:hAnsi="Arial" w:cs="Arial"/>
          <w:b w:val="0"/>
          <w:bCs/>
          <w:iCs/>
        </w:rPr>
        <w:t>de l’acheteur</w:t>
      </w:r>
    </w:p>
    <w:p w14:paraId="7828DBA1" w14:textId="77777777" w:rsidR="009B1CD0" w:rsidRDefault="009B1CD0" w:rsidP="006B5057">
      <w:pPr>
        <w:pStyle w:val="Titre1"/>
        <w:tabs>
          <w:tab w:val="left" w:pos="851"/>
        </w:tabs>
        <w:ind w:left="0"/>
        <w:jc w:val="both"/>
        <w:rPr>
          <w:rFonts w:ascii="Arial" w:hAnsi="Arial" w:cs="Arial"/>
          <w:b w:val="0"/>
          <w:bCs/>
          <w:i/>
          <w:iCs/>
          <w:sz w:val="18"/>
          <w:szCs w:val="18"/>
        </w:rPr>
      </w:pPr>
      <w:r w:rsidRPr="00A768E9">
        <w:rPr>
          <w:rFonts w:ascii="Arial" w:hAnsi="Arial" w:cs="Arial"/>
          <w:b w:val="0"/>
          <w:bCs/>
          <w:i/>
          <w:iCs/>
          <w:sz w:val="18"/>
          <w:szCs w:val="18"/>
        </w:rPr>
        <w:t>(</w:t>
      </w:r>
      <w:r w:rsidR="008B2A38" w:rsidRPr="00A768E9">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A768E9">
        <w:rPr>
          <w:rFonts w:ascii="Arial" w:hAnsi="Arial" w:cs="Arial"/>
          <w:b w:val="0"/>
          <w:bCs/>
          <w:i/>
          <w:iCs/>
          <w:sz w:val="18"/>
          <w:szCs w:val="18"/>
        </w:rPr>
        <w:t>.)</w:t>
      </w:r>
    </w:p>
    <w:p w14:paraId="527E9F5B" w14:textId="77777777" w:rsidR="00430ADC" w:rsidRPr="00430ADC" w:rsidRDefault="00430ADC" w:rsidP="00430ADC"/>
    <w:p w14:paraId="5EB4473D" w14:textId="77777777" w:rsidR="009B1CD0" w:rsidRDefault="00430ADC" w:rsidP="009B45B9">
      <w:pPr>
        <w:pStyle w:val="Titre1"/>
        <w:tabs>
          <w:tab w:val="left" w:pos="851"/>
        </w:tabs>
        <w:ind w:left="0"/>
        <w:jc w:val="both"/>
        <w:rPr>
          <w:rFonts w:ascii="Arial" w:hAnsi="Arial" w:cs="Arial"/>
        </w:rPr>
      </w:pPr>
      <w:r>
        <w:rPr>
          <w:rFonts w:ascii="Arial" w:hAnsi="Arial" w:cs="Arial"/>
        </w:rPr>
        <w:t xml:space="preserve">L’École nationale supérieure des métiers de l’image et du son (La </w:t>
      </w:r>
      <w:r w:rsidR="00785BC3">
        <w:rPr>
          <w:rFonts w:ascii="Arial" w:hAnsi="Arial" w:cs="Arial"/>
        </w:rPr>
        <w:t>F</w:t>
      </w:r>
      <w:r>
        <w:rPr>
          <w:rFonts w:ascii="Arial" w:hAnsi="Arial" w:cs="Arial"/>
        </w:rPr>
        <w:t>émis)</w:t>
      </w:r>
    </w:p>
    <w:p w14:paraId="451DDF8D" w14:textId="77777777" w:rsidR="00430ADC" w:rsidRPr="00430ADC" w:rsidRDefault="00430ADC" w:rsidP="00430ADC">
      <w:r>
        <w:t xml:space="preserve">6, Rue </w:t>
      </w:r>
      <w:r w:rsidR="00785BC3">
        <w:t>Francoeur</w:t>
      </w:r>
      <w:r>
        <w:t xml:space="preserve"> – 75018 Paris</w:t>
      </w:r>
    </w:p>
    <w:p w14:paraId="26160FBF" w14:textId="77777777" w:rsidR="009B1CD0" w:rsidRPr="00A768E9" w:rsidRDefault="009B1CD0" w:rsidP="006C4338">
      <w:pPr>
        <w:pStyle w:val="En-tte"/>
        <w:tabs>
          <w:tab w:val="clear" w:pos="4536"/>
          <w:tab w:val="clear" w:pos="9072"/>
          <w:tab w:val="left" w:pos="851"/>
        </w:tabs>
        <w:jc w:val="both"/>
        <w:rPr>
          <w:rFonts w:ascii="Arial" w:hAnsi="Arial" w:cs="Arial"/>
        </w:rPr>
      </w:pPr>
    </w:p>
    <w:p w14:paraId="3766DEF7" w14:textId="77777777" w:rsidR="009B1CD0" w:rsidRPr="00A768E9" w:rsidRDefault="009B1CD0" w:rsidP="005846FB">
      <w:pPr>
        <w:pStyle w:val="En-tte"/>
        <w:tabs>
          <w:tab w:val="clear" w:pos="4536"/>
          <w:tab w:val="clear" w:pos="9072"/>
          <w:tab w:val="left" w:pos="851"/>
        </w:tabs>
        <w:jc w:val="both"/>
        <w:rPr>
          <w:rFonts w:ascii="Arial" w:hAnsi="Arial" w:cs="Arial"/>
        </w:rPr>
      </w:pPr>
    </w:p>
    <w:p w14:paraId="008475A3" w14:textId="77777777" w:rsidR="009B1CD0" w:rsidRPr="00A768E9" w:rsidRDefault="009B1CD0" w:rsidP="00710FD6">
      <w:pPr>
        <w:tabs>
          <w:tab w:val="left" w:pos="426"/>
          <w:tab w:val="left" w:pos="851"/>
          <w:tab w:val="left" w:pos="5103"/>
        </w:tabs>
        <w:jc w:val="both"/>
        <w:rPr>
          <w:rFonts w:ascii="Arial" w:hAnsi="Arial" w:cs="Arial"/>
          <w:i/>
          <w:sz w:val="18"/>
          <w:szCs w:val="18"/>
        </w:rPr>
      </w:pPr>
      <w:proofErr w:type="gramStart"/>
      <w:r w:rsidRPr="00A768E9">
        <w:rPr>
          <w:rFonts w:ascii="Wingdings" w:eastAsia="Wingdings" w:hAnsi="Wingdings" w:cs="Wingdings"/>
          <w:b/>
          <w:color w:val="66CCFF"/>
          <w:spacing w:val="-10"/>
        </w:rPr>
        <w:t></w:t>
      </w:r>
      <w:r w:rsidRPr="00A768E9">
        <w:rPr>
          <w:rFonts w:ascii="Arial" w:eastAsia="Arial" w:hAnsi="Arial" w:cs="Arial"/>
          <w:b/>
          <w:spacing w:val="-10"/>
        </w:rPr>
        <w:t xml:space="preserve">  </w:t>
      </w:r>
      <w:r w:rsidRPr="00A768E9">
        <w:rPr>
          <w:rFonts w:ascii="Arial" w:hAnsi="Arial" w:cs="Arial"/>
        </w:rPr>
        <w:t>Nom</w:t>
      </w:r>
      <w:proofErr w:type="gramEnd"/>
      <w:r w:rsidRPr="00A768E9">
        <w:rPr>
          <w:rFonts w:ascii="Arial" w:hAnsi="Arial" w:cs="Arial"/>
        </w:rPr>
        <w:t xml:space="preserve">, prénom, qualité du signataire du marché </w:t>
      </w:r>
      <w:r w:rsidR="003A7270" w:rsidRPr="00A768E9">
        <w:rPr>
          <w:rFonts w:ascii="Arial" w:hAnsi="Arial" w:cs="Arial"/>
        </w:rPr>
        <w:t>public</w:t>
      </w:r>
    </w:p>
    <w:p w14:paraId="74A1A1C3" w14:textId="77777777" w:rsidR="009B1CD0" w:rsidRPr="00A768E9" w:rsidRDefault="009B1CD0" w:rsidP="00E47798">
      <w:pPr>
        <w:tabs>
          <w:tab w:val="left" w:pos="851"/>
        </w:tabs>
        <w:jc w:val="both"/>
        <w:rPr>
          <w:rFonts w:ascii="Arial" w:hAnsi="Arial" w:cs="Arial"/>
        </w:rPr>
      </w:pPr>
      <w:r w:rsidRPr="00A768E9">
        <w:rPr>
          <w:rFonts w:ascii="Arial" w:hAnsi="Arial" w:cs="Arial"/>
          <w:i/>
          <w:sz w:val="18"/>
          <w:szCs w:val="18"/>
        </w:rPr>
        <w:t xml:space="preserve">(Le signataire doit avoir le pouvoir d’engager </w:t>
      </w:r>
      <w:r w:rsidR="008B2A38" w:rsidRPr="00A768E9">
        <w:rPr>
          <w:rFonts w:ascii="Arial" w:hAnsi="Arial" w:cs="Arial"/>
          <w:i/>
          <w:sz w:val="18"/>
          <w:szCs w:val="18"/>
        </w:rPr>
        <w:t>l’acheteur</w:t>
      </w:r>
      <w:r w:rsidRPr="00A768E9">
        <w:rPr>
          <w:rFonts w:ascii="Arial" w:hAnsi="Arial" w:cs="Arial"/>
          <w:i/>
          <w:sz w:val="18"/>
          <w:szCs w:val="18"/>
        </w:rPr>
        <w:t xml:space="preserve"> qu’il représente.)</w:t>
      </w:r>
    </w:p>
    <w:p w14:paraId="77C7B4D7" w14:textId="77777777" w:rsidR="009B1CD0" w:rsidRDefault="009B1CD0" w:rsidP="0083205E">
      <w:pPr>
        <w:tabs>
          <w:tab w:val="left" w:pos="851"/>
        </w:tabs>
        <w:jc w:val="both"/>
        <w:rPr>
          <w:rFonts w:ascii="Arial" w:hAnsi="Arial" w:cs="Arial"/>
        </w:rPr>
      </w:pPr>
    </w:p>
    <w:p w14:paraId="4371A35A" w14:textId="52DD6753" w:rsidR="009B1CD0" w:rsidRPr="00DE41D4" w:rsidRDefault="1CFC4940" w:rsidP="0083205E">
      <w:pPr>
        <w:tabs>
          <w:tab w:val="left" w:pos="851"/>
        </w:tabs>
        <w:jc w:val="both"/>
        <w:rPr>
          <w:rFonts w:ascii="Arial" w:hAnsi="Arial" w:cs="Arial"/>
          <w:b/>
          <w:bCs/>
        </w:rPr>
      </w:pPr>
      <w:r w:rsidRPr="07F20DBA">
        <w:rPr>
          <w:rFonts w:ascii="Arial" w:hAnsi="Arial" w:cs="Arial"/>
          <w:b/>
          <w:bCs/>
        </w:rPr>
        <w:t xml:space="preserve">Guillaume </w:t>
      </w:r>
      <w:proofErr w:type="gramStart"/>
      <w:r w:rsidRPr="07F20DBA">
        <w:rPr>
          <w:rFonts w:ascii="Arial" w:hAnsi="Arial" w:cs="Arial"/>
          <w:b/>
          <w:bCs/>
        </w:rPr>
        <w:t xml:space="preserve">Duchemin </w:t>
      </w:r>
      <w:r w:rsidR="00430ADC" w:rsidRPr="07F20DBA">
        <w:rPr>
          <w:rFonts w:ascii="Arial" w:hAnsi="Arial" w:cs="Arial"/>
          <w:b/>
          <w:bCs/>
        </w:rPr>
        <w:t>,</w:t>
      </w:r>
      <w:proofErr w:type="gramEnd"/>
      <w:r w:rsidR="00430ADC" w:rsidRPr="07F20DBA">
        <w:rPr>
          <w:rFonts w:ascii="Arial" w:hAnsi="Arial" w:cs="Arial"/>
          <w:b/>
          <w:bCs/>
        </w:rPr>
        <w:t xml:space="preserve"> </w:t>
      </w:r>
      <w:r w:rsidR="00DE41D4" w:rsidRPr="07F20DBA">
        <w:rPr>
          <w:rFonts w:ascii="Arial" w:hAnsi="Arial" w:cs="Arial"/>
          <w:b/>
          <w:bCs/>
        </w:rPr>
        <w:t>d</w:t>
      </w:r>
      <w:r w:rsidR="00430ADC" w:rsidRPr="07F20DBA">
        <w:rPr>
          <w:rFonts w:ascii="Arial" w:hAnsi="Arial" w:cs="Arial"/>
          <w:b/>
          <w:bCs/>
        </w:rPr>
        <w:t>irect</w:t>
      </w:r>
      <w:r w:rsidR="59EA192D" w:rsidRPr="07F20DBA">
        <w:rPr>
          <w:rFonts w:ascii="Arial" w:hAnsi="Arial" w:cs="Arial"/>
          <w:b/>
          <w:bCs/>
        </w:rPr>
        <w:t>eur</w:t>
      </w:r>
      <w:r w:rsidR="00430ADC" w:rsidRPr="07F20DBA">
        <w:rPr>
          <w:rFonts w:ascii="Arial" w:hAnsi="Arial" w:cs="Arial"/>
          <w:b/>
          <w:bCs/>
        </w:rPr>
        <w:t xml:space="preserve"> général</w:t>
      </w:r>
    </w:p>
    <w:p w14:paraId="79948849" w14:textId="77777777" w:rsidR="009B1CD0" w:rsidRPr="00A768E9" w:rsidRDefault="009B1CD0" w:rsidP="00CD46CC">
      <w:pPr>
        <w:tabs>
          <w:tab w:val="left" w:pos="851"/>
        </w:tabs>
        <w:jc w:val="both"/>
        <w:rPr>
          <w:rFonts w:ascii="Arial" w:hAnsi="Arial" w:cs="Arial"/>
        </w:rPr>
      </w:pPr>
    </w:p>
    <w:p w14:paraId="523D5B7E" w14:textId="77777777" w:rsidR="009B1CD0" w:rsidRPr="00A768E9" w:rsidRDefault="009B1CD0" w:rsidP="009B45B9">
      <w:pPr>
        <w:tabs>
          <w:tab w:val="left" w:pos="851"/>
        </w:tabs>
        <w:jc w:val="both"/>
        <w:rPr>
          <w:rFonts w:ascii="Arial" w:hAnsi="Arial" w:cs="Arial"/>
        </w:rPr>
      </w:pPr>
    </w:p>
    <w:p w14:paraId="16EBDE19" w14:textId="77777777" w:rsidR="009B1CD0" w:rsidRPr="00A768E9" w:rsidRDefault="009B1CD0" w:rsidP="009B45B9">
      <w:pPr>
        <w:tabs>
          <w:tab w:val="left" w:pos="851"/>
        </w:tabs>
        <w:jc w:val="both"/>
        <w:rPr>
          <w:rFonts w:ascii="Arial" w:hAnsi="Arial" w:cs="Arial"/>
          <w:i/>
          <w:sz w:val="18"/>
          <w:szCs w:val="18"/>
        </w:rPr>
      </w:pPr>
      <w:r w:rsidRPr="00A768E9">
        <w:rPr>
          <w:rFonts w:ascii="Wingdings" w:eastAsia="Wingdings" w:hAnsi="Wingdings" w:cs="Wingdings"/>
          <w:b/>
          <w:color w:val="66CCFF"/>
          <w:spacing w:val="-10"/>
        </w:rPr>
        <w:t></w:t>
      </w:r>
      <w:r w:rsidRPr="00A768E9">
        <w:rPr>
          <w:rFonts w:ascii="Arial" w:eastAsia="Arial" w:hAnsi="Arial" w:cs="Arial"/>
          <w:spacing w:val="-10"/>
        </w:rPr>
        <w:t xml:space="preserve"> </w:t>
      </w:r>
      <w:r w:rsidRPr="00A768E9">
        <w:rPr>
          <w:rFonts w:ascii="Arial" w:hAnsi="Arial" w:cs="Arial"/>
        </w:rPr>
        <w:t xml:space="preserve">Personne habilitée à donner les renseignements </w:t>
      </w:r>
      <w:r w:rsidR="009D661E" w:rsidRPr="00A768E9">
        <w:rPr>
          <w:rFonts w:ascii="Arial" w:hAnsi="Arial" w:cs="Arial"/>
        </w:rPr>
        <w:t>prévus à l’</w:t>
      </w:r>
      <w:hyperlink r:id="rId27" w:history="1">
        <w:r w:rsidR="009D661E" w:rsidRPr="00A768E9">
          <w:rPr>
            <w:rStyle w:val="Lienhypertexte"/>
            <w:rFonts w:ascii="Arial" w:hAnsi="Arial" w:cs="Arial"/>
          </w:rPr>
          <w:t>article R. 2191-59</w:t>
        </w:r>
      </w:hyperlink>
      <w:r w:rsidR="009D661E" w:rsidRPr="00A768E9">
        <w:rPr>
          <w:rFonts w:ascii="Arial" w:hAnsi="Arial" w:cs="Arial"/>
        </w:rPr>
        <w:t xml:space="preserve"> du code de la commande publique, auquel renvoie l’</w:t>
      </w:r>
      <w:hyperlink r:id="rId28" w:history="1">
        <w:r w:rsidR="009D661E" w:rsidRPr="00A768E9">
          <w:rPr>
            <w:rStyle w:val="Lienhypertexte"/>
            <w:rFonts w:ascii="Arial" w:hAnsi="Arial" w:cs="Arial"/>
          </w:rPr>
          <w:t>article R. 2391-28</w:t>
        </w:r>
      </w:hyperlink>
      <w:r w:rsidR="009D661E" w:rsidRPr="00A768E9">
        <w:rPr>
          <w:rFonts w:ascii="Arial" w:hAnsi="Arial" w:cs="Arial"/>
        </w:rPr>
        <w:t xml:space="preserve"> du même code</w:t>
      </w:r>
      <w:r w:rsidR="003A7270" w:rsidRPr="00A768E9" w:rsidDel="003A7270">
        <w:rPr>
          <w:rFonts w:ascii="Arial" w:hAnsi="Arial" w:cs="Arial"/>
        </w:rPr>
        <w:t xml:space="preserve"> </w:t>
      </w:r>
      <w:r w:rsidRPr="00A768E9">
        <w:rPr>
          <w:rFonts w:ascii="Arial" w:hAnsi="Arial" w:cs="Arial"/>
        </w:rPr>
        <w:t>(nantissements ou cessions de créances)</w:t>
      </w:r>
    </w:p>
    <w:p w14:paraId="71B41914" w14:textId="77777777" w:rsidR="009B1CD0" w:rsidRDefault="009B1CD0" w:rsidP="009B45B9">
      <w:pPr>
        <w:tabs>
          <w:tab w:val="left" w:pos="851"/>
        </w:tabs>
        <w:jc w:val="both"/>
        <w:rPr>
          <w:rFonts w:ascii="Arial" w:hAnsi="Arial" w:cs="Arial"/>
          <w:i/>
          <w:sz w:val="18"/>
          <w:szCs w:val="18"/>
        </w:rPr>
      </w:pPr>
      <w:r w:rsidRPr="00A768E9">
        <w:rPr>
          <w:rFonts w:ascii="Arial" w:hAnsi="Arial" w:cs="Arial"/>
          <w:i/>
          <w:sz w:val="18"/>
          <w:szCs w:val="18"/>
        </w:rPr>
        <w:t>(Indiquer l’identité de la personne, ses adresses postale et électronique, ses numéros de téléphone et de télécopie.)</w:t>
      </w:r>
    </w:p>
    <w:p w14:paraId="253316B8" w14:textId="77777777" w:rsidR="00DE41D4" w:rsidRPr="00A768E9" w:rsidRDefault="00DE41D4" w:rsidP="009B45B9">
      <w:pPr>
        <w:tabs>
          <w:tab w:val="left" w:pos="851"/>
        </w:tabs>
        <w:jc w:val="both"/>
        <w:rPr>
          <w:rFonts w:ascii="Arial" w:hAnsi="Arial" w:cs="Arial"/>
        </w:rPr>
      </w:pPr>
    </w:p>
    <w:p w14:paraId="33FB4D76" w14:textId="77777777" w:rsidR="009B1CD0" w:rsidRPr="00A768E9" w:rsidRDefault="009B1CD0" w:rsidP="009B45B9">
      <w:pPr>
        <w:tabs>
          <w:tab w:val="left" w:pos="851"/>
        </w:tabs>
        <w:jc w:val="both"/>
        <w:rPr>
          <w:rFonts w:ascii="Arial" w:hAnsi="Arial" w:cs="Arial"/>
        </w:rPr>
      </w:pPr>
    </w:p>
    <w:p w14:paraId="4AD77FAF" w14:textId="77777777" w:rsidR="001C40C0" w:rsidRPr="00DE41D4" w:rsidRDefault="00DE41D4" w:rsidP="009B45B9">
      <w:pPr>
        <w:tabs>
          <w:tab w:val="left" w:pos="851"/>
        </w:tabs>
        <w:jc w:val="both"/>
        <w:rPr>
          <w:rFonts w:ascii="Arial" w:hAnsi="Arial" w:cs="Arial"/>
          <w:b/>
          <w:bCs/>
        </w:rPr>
      </w:pPr>
      <w:r w:rsidRPr="00DE41D4">
        <w:rPr>
          <w:rFonts w:ascii="Arial" w:hAnsi="Arial" w:cs="Arial"/>
          <w:b/>
          <w:bCs/>
        </w:rPr>
        <w:t xml:space="preserve">Elisabeth </w:t>
      </w:r>
      <w:proofErr w:type="spellStart"/>
      <w:r w:rsidRPr="00DE41D4">
        <w:rPr>
          <w:rFonts w:ascii="Arial" w:hAnsi="Arial" w:cs="Arial"/>
          <w:b/>
          <w:bCs/>
        </w:rPr>
        <w:t>Ledanois</w:t>
      </w:r>
      <w:proofErr w:type="spellEnd"/>
      <w:r>
        <w:rPr>
          <w:rFonts w:ascii="Arial" w:hAnsi="Arial" w:cs="Arial"/>
          <w:b/>
          <w:bCs/>
        </w:rPr>
        <w:t>, directrice administrative et financière</w:t>
      </w:r>
    </w:p>
    <w:p w14:paraId="484A31EB" w14:textId="77777777" w:rsidR="00DE41D4" w:rsidRDefault="00DE41D4" w:rsidP="009B45B9">
      <w:pPr>
        <w:tabs>
          <w:tab w:val="left" w:pos="851"/>
        </w:tabs>
        <w:jc w:val="both"/>
        <w:rPr>
          <w:rFonts w:ascii="Arial" w:hAnsi="Arial" w:cs="Arial"/>
        </w:rPr>
      </w:pPr>
      <w:r>
        <w:rPr>
          <w:rFonts w:ascii="Arial" w:hAnsi="Arial" w:cs="Arial"/>
        </w:rPr>
        <w:t>6, Rue Francoeur – 75018 Paris</w:t>
      </w:r>
    </w:p>
    <w:p w14:paraId="6169D9F0" w14:textId="77777777" w:rsidR="00DE41D4" w:rsidRDefault="00DE41D4" w:rsidP="009B45B9">
      <w:pPr>
        <w:tabs>
          <w:tab w:val="left" w:pos="851"/>
        </w:tabs>
        <w:jc w:val="both"/>
        <w:rPr>
          <w:rFonts w:ascii="Arial" w:hAnsi="Arial" w:cs="Arial"/>
        </w:rPr>
      </w:pPr>
      <w:hyperlink r:id="rId29" w:history="1">
        <w:r w:rsidRPr="00E10F1F">
          <w:rPr>
            <w:rStyle w:val="Lienhypertexte"/>
            <w:rFonts w:ascii="Arial" w:hAnsi="Arial" w:cs="Arial"/>
          </w:rPr>
          <w:t>e.ledanois@femis.fr</w:t>
        </w:r>
      </w:hyperlink>
      <w:r>
        <w:rPr>
          <w:rFonts w:ascii="Arial" w:hAnsi="Arial" w:cs="Arial"/>
        </w:rPr>
        <w:t xml:space="preserve"> / 01 53 41 21 93</w:t>
      </w:r>
    </w:p>
    <w:p w14:paraId="34DAB6A9" w14:textId="77777777" w:rsidR="00DE41D4" w:rsidRDefault="00DE41D4" w:rsidP="009B45B9">
      <w:pPr>
        <w:tabs>
          <w:tab w:val="left" w:pos="851"/>
        </w:tabs>
        <w:jc w:val="both"/>
        <w:rPr>
          <w:rFonts w:ascii="Arial" w:hAnsi="Arial" w:cs="Arial"/>
        </w:rPr>
      </w:pPr>
    </w:p>
    <w:p w14:paraId="459E4F81" w14:textId="77777777" w:rsidR="009B1CD0" w:rsidRPr="00A768E9" w:rsidRDefault="009B1CD0" w:rsidP="009B45B9">
      <w:pPr>
        <w:pStyle w:val="fcase2metab"/>
        <w:ind w:left="0" w:firstLine="0"/>
        <w:rPr>
          <w:rFonts w:ascii="Arial" w:hAnsi="Arial" w:cs="Arial"/>
        </w:rPr>
      </w:pPr>
    </w:p>
    <w:p w14:paraId="655CE718" w14:textId="77777777" w:rsidR="009B1CD0" w:rsidRPr="00A768E9" w:rsidRDefault="009B1CD0" w:rsidP="009B45B9">
      <w:pPr>
        <w:tabs>
          <w:tab w:val="left" w:pos="720"/>
          <w:tab w:val="left" w:pos="851"/>
        </w:tabs>
        <w:jc w:val="both"/>
        <w:rPr>
          <w:rFonts w:ascii="Arial" w:hAnsi="Arial" w:cs="Arial"/>
          <w:i/>
          <w:iCs/>
          <w:sz w:val="18"/>
          <w:szCs w:val="18"/>
        </w:rPr>
      </w:pPr>
      <w:proofErr w:type="gramStart"/>
      <w:r w:rsidRPr="00A768E9">
        <w:rPr>
          <w:rFonts w:ascii="Wingdings" w:eastAsia="Wingdings" w:hAnsi="Wingdings" w:cs="Wingdings"/>
          <w:b/>
          <w:color w:val="66CCFF"/>
          <w:spacing w:val="-10"/>
        </w:rPr>
        <w:t></w:t>
      </w:r>
      <w:r w:rsidRPr="00A768E9">
        <w:rPr>
          <w:rFonts w:ascii="Arial" w:eastAsia="Arial" w:hAnsi="Arial" w:cs="Arial"/>
          <w:b/>
          <w:spacing w:val="-10"/>
        </w:rPr>
        <w:t xml:space="preserve">  </w:t>
      </w:r>
      <w:r w:rsidRPr="00A768E9">
        <w:rPr>
          <w:rFonts w:ascii="Arial" w:hAnsi="Arial" w:cs="Arial"/>
        </w:rPr>
        <w:t>Désignation</w:t>
      </w:r>
      <w:proofErr w:type="gramEnd"/>
      <w:r w:rsidRPr="00A768E9">
        <w:rPr>
          <w:rFonts w:ascii="Arial" w:hAnsi="Arial" w:cs="Arial"/>
        </w:rPr>
        <w:t>, adresse, numéro de téléphone du comptable assignataire</w:t>
      </w:r>
    </w:p>
    <w:p w14:paraId="381A7EC0" w14:textId="77777777" w:rsidR="009B1CD0" w:rsidRDefault="009B1CD0" w:rsidP="009B45B9">
      <w:pPr>
        <w:tabs>
          <w:tab w:val="left" w:pos="720"/>
          <w:tab w:val="left" w:pos="851"/>
        </w:tabs>
        <w:jc w:val="both"/>
        <w:rPr>
          <w:rFonts w:ascii="Arial" w:hAnsi="Arial" w:cs="Arial"/>
          <w:i/>
          <w:iCs/>
          <w:sz w:val="18"/>
          <w:szCs w:val="18"/>
        </w:rPr>
      </w:pPr>
      <w:r w:rsidRPr="00A768E9">
        <w:rPr>
          <w:rFonts w:ascii="Arial" w:hAnsi="Arial" w:cs="Arial"/>
          <w:i/>
          <w:iCs/>
          <w:sz w:val="18"/>
          <w:szCs w:val="18"/>
        </w:rPr>
        <w:t>(Joindre une annexe récapitulative en cas de pluralité de comptables.)</w:t>
      </w:r>
    </w:p>
    <w:p w14:paraId="6B7D6F54" w14:textId="77777777" w:rsidR="00DE41D4" w:rsidRPr="00A768E9" w:rsidRDefault="00DE41D4" w:rsidP="009B45B9">
      <w:pPr>
        <w:tabs>
          <w:tab w:val="left" w:pos="720"/>
          <w:tab w:val="left" w:pos="851"/>
        </w:tabs>
        <w:jc w:val="both"/>
        <w:rPr>
          <w:rFonts w:ascii="Arial" w:hAnsi="Arial" w:cs="Arial"/>
        </w:rPr>
      </w:pPr>
    </w:p>
    <w:p w14:paraId="4624D2B7" w14:textId="77777777" w:rsidR="009B1CD0" w:rsidRPr="00A768E9" w:rsidRDefault="009B1CD0" w:rsidP="009B45B9">
      <w:pPr>
        <w:pStyle w:val="fcase2metab"/>
        <w:rPr>
          <w:rFonts w:ascii="Arial" w:hAnsi="Arial" w:cs="Arial"/>
        </w:rPr>
      </w:pPr>
    </w:p>
    <w:p w14:paraId="0DB49139" w14:textId="77777777" w:rsidR="001C40C0" w:rsidRPr="00DE41D4" w:rsidRDefault="00DE41D4" w:rsidP="009B45B9">
      <w:pPr>
        <w:pStyle w:val="fcase2metab"/>
        <w:rPr>
          <w:rFonts w:ascii="Arial" w:hAnsi="Arial" w:cs="Arial"/>
          <w:b/>
          <w:bCs/>
        </w:rPr>
      </w:pPr>
      <w:r w:rsidRPr="00305D8C">
        <w:rPr>
          <w:rFonts w:ascii="Arial" w:hAnsi="Arial" w:cs="Arial"/>
          <w:b/>
          <w:bCs/>
        </w:rPr>
        <w:t>Yves Damé, agent comptable</w:t>
      </w:r>
    </w:p>
    <w:p w14:paraId="6333E9E8" w14:textId="77777777" w:rsidR="00DE41D4" w:rsidRDefault="00DE41D4" w:rsidP="009B45B9">
      <w:pPr>
        <w:pStyle w:val="fcase2metab"/>
        <w:rPr>
          <w:rFonts w:ascii="Arial" w:hAnsi="Arial" w:cs="Arial"/>
        </w:rPr>
      </w:pPr>
      <w:r>
        <w:rPr>
          <w:rFonts w:ascii="Arial" w:hAnsi="Arial" w:cs="Arial"/>
        </w:rPr>
        <w:t>6 Rue Francoeur – 75018 Paris</w:t>
      </w:r>
    </w:p>
    <w:p w14:paraId="59A15DF1" w14:textId="77777777" w:rsidR="00DE41D4" w:rsidRPr="00A768E9" w:rsidRDefault="00DE41D4" w:rsidP="009B45B9">
      <w:pPr>
        <w:pStyle w:val="fcase2metab"/>
        <w:rPr>
          <w:rFonts w:ascii="Arial" w:hAnsi="Arial" w:cs="Arial"/>
        </w:rPr>
      </w:pPr>
      <w:hyperlink r:id="rId30" w:history="1">
        <w:r w:rsidRPr="00E10F1F">
          <w:rPr>
            <w:rStyle w:val="Lienhypertexte"/>
            <w:rFonts w:ascii="Arial" w:hAnsi="Arial" w:cs="Arial"/>
          </w:rPr>
          <w:t>y.dame@femis.fr</w:t>
        </w:r>
      </w:hyperlink>
      <w:r>
        <w:rPr>
          <w:rFonts w:ascii="Arial" w:hAnsi="Arial" w:cs="Arial"/>
        </w:rPr>
        <w:t xml:space="preserve"> / 01 53 41 21 37</w:t>
      </w:r>
    </w:p>
    <w:p w14:paraId="1E9DDFA3" w14:textId="77777777" w:rsidR="009B1CD0" w:rsidRDefault="009B1CD0" w:rsidP="009B45B9">
      <w:pPr>
        <w:pStyle w:val="fcase2metab"/>
        <w:ind w:left="0" w:firstLine="0"/>
        <w:rPr>
          <w:rFonts w:ascii="Arial" w:hAnsi="Arial" w:cs="Arial"/>
        </w:rPr>
      </w:pPr>
    </w:p>
    <w:p w14:paraId="29993813" w14:textId="77777777" w:rsidR="00DE41D4" w:rsidRDefault="00DE41D4" w:rsidP="00DE41D4">
      <w:pPr>
        <w:pStyle w:val="fcase2metab"/>
        <w:ind w:left="0" w:firstLine="0"/>
        <w:rPr>
          <w:rFonts w:ascii="Wingdings" w:eastAsia="Wingdings" w:hAnsi="Wingdings" w:cs="Wingdings"/>
          <w:b/>
          <w:color w:val="66CCFF"/>
          <w:spacing w:val="-10"/>
        </w:rPr>
      </w:pPr>
    </w:p>
    <w:p w14:paraId="7608EBCB" w14:textId="77777777" w:rsidR="00DE41D4" w:rsidRDefault="00DE41D4" w:rsidP="009B45B9">
      <w:pPr>
        <w:pStyle w:val="fcase2metab"/>
        <w:rPr>
          <w:rFonts w:ascii="Wingdings" w:eastAsia="Wingdings" w:hAnsi="Wingdings" w:cs="Wingdings"/>
          <w:b/>
          <w:color w:val="66CCFF"/>
          <w:spacing w:val="-10"/>
        </w:rPr>
      </w:pPr>
    </w:p>
    <w:p w14:paraId="4F4AC21B" w14:textId="77777777" w:rsidR="009B1CD0" w:rsidRPr="00A768E9" w:rsidRDefault="009B1CD0" w:rsidP="009B45B9">
      <w:pPr>
        <w:pStyle w:val="fcase2metab"/>
        <w:rPr>
          <w:rFonts w:ascii="Arial" w:hAnsi="Arial" w:cs="Arial"/>
        </w:rPr>
      </w:pPr>
      <w:proofErr w:type="gramStart"/>
      <w:r w:rsidRPr="00A768E9">
        <w:rPr>
          <w:rFonts w:ascii="Wingdings" w:eastAsia="Wingdings" w:hAnsi="Wingdings" w:cs="Wingdings"/>
          <w:b/>
          <w:color w:val="66CCFF"/>
          <w:spacing w:val="-10"/>
        </w:rPr>
        <w:t></w:t>
      </w:r>
      <w:r w:rsidRPr="00A768E9">
        <w:rPr>
          <w:rFonts w:ascii="Arial" w:eastAsia="Arial" w:hAnsi="Arial" w:cs="Arial"/>
          <w:b/>
        </w:rPr>
        <w:t xml:space="preserve">  </w:t>
      </w:r>
      <w:r w:rsidRPr="00A768E9">
        <w:rPr>
          <w:rFonts w:ascii="Arial" w:hAnsi="Arial" w:cs="Arial"/>
        </w:rPr>
        <w:t>Imputation</w:t>
      </w:r>
      <w:proofErr w:type="gramEnd"/>
      <w:r w:rsidRPr="00A768E9">
        <w:rPr>
          <w:rFonts w:ascii="Arial" w:hAnsi="Arial" w:cs="Arial"/>
        </w:rPr>
        <w:t xml:space="preserve"> budgétaire</w:t>
      </w:r>
    </w:p>
    <w:p w14:paraId="253E5D71" w14:textId="77777777" w:rsidR="00DE41D4" w:rsidRDefault="00DE41D4" w:rsidP="009B45B9">
      <w:pPr>
        <w:tabs>
          <w:tab w:val="left" w:pos="851"/>
        </w:tabs>
        <w:rPr>
          <w:rFonts w:ascii="Arial" w:hAnsi="Arial" w:cs="Arial"/>
        </w:rPr>
      </w:pPr>
    </w:p>
    <w:p w14:paraId="75E05BD3" w14:textId="4B4A4798" w:rsidR="00C36C9D" w:rsidRDefault="00B500A6" w:rsidP="009B45B9">
      <w:pPr>
        <w:tabs>
          <w:tab w:val="left" w:pos="851"/>
        </w:tabs>
        <w:rPr>
          <w:rFonts w:ascii="Arial" w:hAnsi="Arial" w:cs="Arial"/>
        </w:rPr>
      </w:pPr>
      <w:r>
        <w:rPr>
          <w:rFonts w:ascii="Arial" w:hAnsi="Arial" w:cs="Arial"/>
        </w:rPr>
        <w:t>Service INFO</w:t>
      </w:r>
    </w:p>
    <w:p w14:paraId="64937C50" w14:textId="77777777" w:rsidR="00DE41D4" w:rsidRPr="00A768E9" w:rsidRDefault="00DE41D4" w:rsidP="009B45B9">
      <w:pPr>
        <w:tabs>
          <w:tab w:val="left" w:pos="851"/>
        </w:tabs>
        <w:rPr>
          <w:rFonts w:ascii="Arial" w:hAnsi="Arial" w:cs="Arial"/>
        </w:rPr>
      </w:pPr>
    </w:p>
    <w:p w14:paraId="0914E5C1" w14:textId="77777777" w:rsidR="009B1CD0" w:rsidRPr="00A768E9" w:rsidRDefault="009B1CD0" w:rsidP="009B45B9">
      <w:pPr>
        <w:tabs>
          <w:tab w:val="left" w:pos="851"/>
          <w:tab w:val="left" w:pos="3402"/>
          <w:tab w:val="left" w:pos="6237"/>
          <w:tab w:val="left" w:pos="9072"/>
        </w:tabs>
        <w:jc w:val="both"/>
        <w:rPr>
          <w:rFonts w:ascii="Arial" w:hAnsi="Arial" w:cs="Arial"/>
          <w:i/>
          <w:sz w:val="18"/>
          <w:szCs w:val="18"/>
        </w:rPr>
      </w:pPr>
      <w:r w:rsidRPr="00A768E9">
        <w:rPr>
          <w:rFonts w:ascii="Arial" w:hAnsi="Arial" w:cs="Arial"/>
          <w:b/>
          <w:caps/>
        </w:rPr>
        <w:t>P</w:t>
      </w:r>
      <w:r w:rsidRPr="00A768E9">
        <w:rPr>
          <w:rFonts w:ascii="Arial" w:hAnsi="Arial" w:cs="Arial"/>
          <w:b/>
        </w:rPr>
        <w:t>our l</w:t>
      </w:r>
      <w:r w:rsidRPr="00A768E9">
        <w:rPr>
          <w:rFonts w:ascii="Arial" w:hAnsi="Arial" w:cs="Arial"/>
          <w:b/>
          <w:caps/>
        </w:rPr>
        <w:t>’</w:t>
      </w:r>
      <w:r w:rsidR="008B2A38" w:rsidRPr="00A768E9">
        <w:rPr>
          <w:rFonts w:ascii="Arial" w:hAnsi="Arial" w:cs="Arial"/>
          <w:b/>
          <w:caps/>
        </w:rPr>
        <w:t>É</w:t>
      </w:r>
      <w:r w:rsidR="008B2A38" w:rsidRPr="00A768E9">
        <w:rPr>
          <w:rFonts w:ascii="Arial" w:hAnsi="Arial" w:cs="Arial"/>
          <w:b/>
        </w:rPr>
        <w:t>tat</w:t>
      </w:r>
      <w:r w:rsidRPr="00A768E9">
        <w:rPr>
          <w:rFonts w:ascii="Arial" w:hAnsi="Arial" w:cs="Arial"/>
          <w:b/>
        </w:rPr>
        <w:t xml:space="preserve"> et ses établissements :</w:t>
      </w:r>
    </w:p>
    <w:p w14:paraId="01BEC4AE" w14:textId="77777777" w:rsidR="009B1CD0" w:rsidRPr="00A768E9" w:rsidRDefault="009B1CD0" w:rsidP="009B45B9">
      <w:pPr>
        <w:tabs>
          <w:tab w:val="left" w:pos="851"/>
          <w:tab w:val="left" w:pos="3402"/>
          <w:tab w:val="left" w:pos="6237"/>
          <w:tab w:val="left" w:pos="9072"/>
        </w:tabs>
        <w:jc w:val="both"/>
        <w:rPr>
          <w:rFonts w:ascii="Arial" w:hAnsi="Arial" w:cs="Arial"/>
        </w:rPr>
      </w:pPr>
      <w:r w:rsidRPr="00A768E9">
        <w:rPr>
          <w:rFonts w:ascii="Arial" w:hAnsi="Arial" w:cs="Arial"/>
          <w:i/>
          <w:sz w:val="18"/>
          <w:szCs w:val="18"/>
        </w:rPr>
        <w:t>(Visa ou avis de l’autorité chargée du contrôle financier.)</w:t>
      </w:r>
    </w:p>
    <w:p w14:paraId="0E8BF718" w14:textId="77777777" w:rsidR="009B1CD0" w:rsidRPr="00A768E9" w:rsidRDefault="009B1CD0" w:rsidP="009B45B9">
      <w:pPr>
        <w:tabs>
          <w:tab w:val="left" w:pos="851"/>
        </w:tabs>
        <w:rPr>
          <w:rFonts w:ascii="Arial" w:hAnsi="Arial" w:cs="Arial"/>
        </w:rPr>
      </w:pPr>
    </w:p>
    <w:p w14:paraId="2A9309D2" w14:textId="77777777" w:rsidR="001C40C0" w:rsidRPr="00A768E9" w:rsidRDefault="001C40C0" w:rsidP="009B45B9">
      <w:pPr>
        <w:tabs>
          <w:tab w:val="left" w:pos="851"/>
        </w:tabs>
        <w:rPr>
          <w:rFonts w:ascii="Arial" w:hAnsi="Arial" w:cs="Arial"/>
        </w:rPr>
      </w:pPr>
    </w:p>
    <w:p w14:paraId="65EC8D4F" w14:textId="77777777" w:rsidR="009B1CD0" w:rsidRPr="00A768E9" w:rsidRDefault="009B1CD0" w:rsidP="009B45B9">
      <w:pPr>
        <w:tabs>
          <w:tab w:val="left" w:pos="851"/>
        </w:tabs>
        <w:rPr>
          <w:rFonts w:ascii="Arial" w:hAnsi="Arial" w:cs="Arial"/>
        </w:rPr>
      </w:pPr>
    </w:p>
    <w:p w14:paraId="3EF60F9A" w14:textId="77777777" w:rsidR="009B1CD0" w:rsidRPr="00A768E9" w:rsidRDefault="009B1CD0" w:rsidP="009B45B9">
      <w:pPr>
        <w:tabs>
          <w:tab w:val="left" w:pos="851"/>
        </w:tabs>
        <w:rPr>
          <w:rFonts w:ascii="Arial" w:hAnsi="Arial" w:cs="Arial"/>
        </w:rPr>
      </w:pPr>
    </w:p>
    <w:p w14:paraId="00C1631C" w14:textId="77777777" w:rsidR="009B1CD0" w:rsidRPr="00A768E9" w:rsidRDefault="009B1CD0" w:rsidP="009B45B9">
      <w:pPr>
        <w:tabs>
          <w:tab w:val="left" w:pos="851"/>
          <w:tab w:val="left" w:pos="5245"/>
          <w:tab w:val="left" w:pos="7371"/>
          <w:tab w:val="left" w:pos="7655"/>
        </w:tabs>
        <w:jc w:val="both"/>
      </w:pPr>
      <w:r w:rsidRPr="00A768E9">
        <w:rPr>
          <w:rFonts w:ascii="Arial" w:hAnsi="Arial" w:cs="Arial"/>
        </w:rPr>
        <w:tab/>
        <w:t>A : …………………</w:t>
      </w:r>
      <w:proofErr w:type="gramStart"/>
      <w:r w:rsidRPr="00A768E9">
        <w:rPr>
          <w:rFonts w:ascii="Arial" w:hAnsi="Arial" w:cs="Arial"/>
        </w:rPr>
        <w:t>… ,</w:t>
      </w:r>
      <w:proofErr w:type="gramEnd"/>
      <w:r w:rsidRPr="00A768E9">
        <w:rPr>
          <w:rFonts w:ascii="Arial" w:hAnsi="Arial" w:cs="Arial"/>
        </w:rPr>
        <w:t xml:space="preserve"> le …………………</w:t>
      </w:r>
    </w:p>
    <w:p w14:paraId="1603ECAF" w14:textId="77777777" w:rsidR="009B1CD0" w:rsidRPr="00A768E9" w:rsidRDefault="009B1CD0" w:rsidP="009B45B9">
      <w:pPr>
        <w:tabs>
          <w:tab w:val="left" w:pos="851"/>
        </w:tabs>
      </w:pPr>
    </w:p>
    <w:p w14:paraId="2F9BC24E" w14:textId="77777777" w:rsidR="009B1CD0" w:rsidRPr="00A768E9" w:rsidRDefault="009B1CD0" w:rsidP="009B45B9">
      <w:pPr>
        <w:tabs>
          <w:tab w:val="left" w:pos="851"/>
        </w:tabs>
      </w:pPr>
    </w:p>
    <w:p w14:paraId="0579E951" w14:textId="77777777" w:rsidR="009B1CD0" w:rsidRPr="00A768E9" w:rsidRDefault="009B1CD0" w:rsidP="009B45B9">
      <w:pPr>
        <w:tabs>
          <w:tab w:val="left" w:pos="851"/>
        </w:tabs>
      </w:pPr>
    </w:p>
    <w:p w14:paraId="30F88262" w14:textId="77777777" w:rsidR="009B1CD0" w:rsidRPr="00A768E9" w:rsidRDefault="009B1CD0" w:rsidP="009B45B9">
      <w:pPr>
        <w:tabs>
          <w:tab w:val="left" w:pos="851"/>
        </w:tabs>
        <w:ind w:left="6804"/>
        <w:jc w:val="both"/>
        <w:rPr>
          <w:rFonts w:ascii="Arial" w:hAnsi="Arial" w:cs="Arial"/>
          <w:i/>
          <w:sz w:val="18"/>
          <w:szCs w:val="18"/>
        </w:rPr>
      </w:pPr>
      <w:r w:rsidRPr="00A768E9">
        <w:rPr>
          <w:rFonts w:ascii="Arial" w:hAnsi="Arial" w:cs="Arial"/>
        </w:rPr>
        <w:t>Signature</w:t>
      </w:r>
    </w:p>
    <w:p w14:paraId="48AEC367" w14:textId="77777777" w:rsidR="009B1CD0" w:rsidRDefault="009B1CD0" w:rsidP="00BA013F">
      <w:pPr>
        <w:tabs>
          <w:tab w:val="left" w:pos="851"/>
        </w:tabs>
        <w:ind w:left="4820"/>
        <w:jc w:val="center"/>
        <w:rPr>
          <w:rFonts w:ascii="Arial" w:hAnsi="Arial" w:cs="Arial"/>
          <w:i/>
          <w:sz w:val="18"/>
          <w:szCs w:val="18"/>
        </w:rPr>
      </w:pPr>
      <w:r w:rsidRPr="00A768E9">
        <w:rPr>
          <w:rFonts w:ascii="Arial" w:hAnsi="Arial" w:cs="Arial"/>
          <w:i/>
          <w:sz w:val="18"/>
          <w:szCs w:val="18"/>
        </w:rPr>
        <w:t>(</w:t>
      </w:r>
      <w:proofErr w:type="gramStart"/>
      <w:r w:rsidRPr="00A768E9">
        <w:rPr>
          <w:rFonts w:ascii="Arial" w:hAnsi="Arial" w:cs="Arial"/>
          <w:i/>
          <w:sz w:val="18"/>
          <w:szCs w:val="18"/>
        </w:rPr>
        <w:t>représentant</w:t>
      </w:r>
      <w:proofErr w:type="gramEnd"/>
      <w:r w:rsidRPr="00A768E9">
        <w:rPr>
          <w:rFonts w:ascii="Arial" w:hAnsi="Arial" w:cs="Arial"/>
          <w:i/>
          <w:sz w:val="18"/>
          <w:szCs w:val="18"/>
        </w:rPr>
        <w:t xml:space="preserve"> </w:t>
      </w:r>
      <w:r w:rsidR="0021527A" w:rsidRPr="00A768E9">
        <w:rPr>
          <w:rFonts w:ascii="Arial" w:hAnsi="Arial" w:cs="Arial"/>
          <w:i/>
          <w:sz w:val="18"/>
          <w:szCs w:val="18"/>
        </w:rPr>
        <w:t>de l’acheteur</w:t>
      </w:r>
      <w:r w:rsidRPr="00A768E9">
        <w:rPr>
          <w:rFonts w:ascii="Arial" w:hAnsi="Arial" w:cs="Arial"/>
          <w:i/>
          <w:sz w:val="18"/>
          <w:szCs w:val="18"/>
        </w:rPr>
        <w:t xml:space="preserve"> habilité à signer le marché </w:t>
      </w:r>
      <w:r w:rsidR="00930A5C" w:rsidRPr="00A768E9">
        <w:rPr>
          <w:rFonts w:ascii="Arial" w:hAnsi="Arial" w:cs="Arial"/>
          <w:i/>
          <w:sz w:val="18"/>
          <w:szCs w:val="18"/>
        </w:rPr>
        <w:t>public</w:t>
      </w:r>
      <w:r w:rsidRPr="00A768E9">
        <w:rPr>
          <w:rFonts w:ascii="Arial" w:hAnsi="Arial" w:cs="Arial"/>
          <w:i/>
          <w:sz w:val="18"/>
          <w:szCs w:val="18"/>
        </w:rPr>
        <w:t>)</w:t>
      </w:r>
    </w:p>
    <w:p w14:paraId="738B27C9" w14:textId="77777777" w:rsidR="00D34297" w:rsidRDefault="00D34297" w:rsidP="00BA013F">
      <w:pPr>
        <w:tabs>
          <w:tab w:val="left" w:pos="851"/>
        </w:tabs>
        <w:ind w:left="4820"/>
        <w:jc w:val="center"/>
        <w:rPr>
          <w:rFonts w:ascii="Arial" w:hAnsi="Arial" w:cs="Arial"/>
          <w:i/>
          <w:sz w:val="18"/>
          <w:szCs w:val="18"/>
        </w:rPr>
      </w:pPr>
    </w:p>
    <w:p w14:paraId="3C82389D" w14:textId="77777777" w:rsidR="00D34297" w:rsidRDefault="00D34297" w:rsidP="00BA013F">
      <w:pPr>
        <w:tabs>
          <w:tab w:val="left" w:pos="851"/>
        </w:tabs>
        <w:ind w:left="4820"/>
        <w:jc w:val="center"/>
        <w:rPr>
          <w:rFonts w:ascii="Arial" w:hAnsi="Arial" w:cs="Arial"/>
          <w:i/>
          <w:sz w:val="18"/>
          <w:szCs w:val="18"/>
        </w:rPr>
      </w:pPr>
    </w:p>
    <w:p w14:paraId="6AC2BCC5" w14:textId="77777777" w:rsidR="00D34297" w:rsidRDefault="00D34297" w:rsidP="00BA013F">
      <w:pPr>
        <w:tabs>
          <w:tab w:val="left" w:pos="851"/>
        </w:tabs>
        <w:ind w:left="4820"/>
        <w:jc w:val="center"/>
        <w:rPr>
          <w:rFonts w:ascii="Arial" w:hAnsi="Arial" w:cs="Arial"/>
          <w:i/>
          <w:sz w:val="18"/>
          <w:szCs w:val="18"/>
        </w:rPr>
      </w:pPr>
    </w:p>
    <w:p w14:paraId="4BD0B452" w14:textId="77777777" w:rsidR="00D34297" w:rsidRDefault="00D34297" w:rsidP="00BA013F">
      <w:pPr>
        <w:tabs>
          <w:tab w:val="left" w:pos="851"/>
        </w:tabs>
        <w:ind w:left="4820"/>
        <w:jc w:val="center"/>
        <w:rPr>
          <w:rFonts w:ascii="Arial" w:hAnsi="Arial" w:cs="Arial"/>
          <w:i/>
          <w:sz w:val="18"/>
          <w:szCs w:val="18"/>
        </w:rPr>
      </w:pPr>
    </w:p>
    <w:p w14:paraId="20A29711" w14:textId="77777777" w:rsidR="00D34297" w:rsidRDefault="00D34297" w:rsidP="00BA013F">
      <w:pPr>
        <w:tabs>
          <w:tab w:val="left" w:pos="851"/>
        </w:tabs>
        <w:ind w:left="4820"/>
        <w:jc w:val="center"/>
        <w:rPr>
          <w:rFonts w:ascii="Arial" w:hAnsi="Arial" w:cs="Arial"/>
          <w:i/>
          <w:sz w:val="18"/>
          <w:szCs w:val="18"/>
        </w:rPr>
      </w:pPr>
    </w:p>
    <w:p w14:paraId="188A2286" w14:textId="77777777" w:rsidR="00D34297" w:rsidRDefault="00D34297" w:rsidP="00BA013F">
      <w:pPr>
        <w:tabs>
          <w:tab w:val="left" w:pos="851"/>
        </w:tabs>
        <w:ind w:left="4820"/>
        <w:jc w:val="center"/>
        <w:rPr>
          <w:rFonts w:ascii="Arial" w:hAnsi="Arial" w:cs="Arial"/>
          <w:i/>
          <w:sz w:val="18"/>
          <w:szCs w:val="18"/>
        </w:rPr>
      </w:pPr>
    </w:p>
    <w:p w14:paraId="065B1CC4" w14:textId="77777777" w:rsidR="00D34297" w:rsidRDefault="00D34297" w:rsidP="00BA013F">
      <w:pPr>
        <w:tabs>
          <w:tab w:val="left" w:pos="851"/>
        </w:tabs>
        <w:ind w:left="4820"/>
        <w:jc w:val="center"/>
        <w:rPr>
          <w:rFonts w:ascii="Arial" w:hAnsi="Arial" w:cs="Arial"/>
          <w:i/>
          <w:sz w:val="18"/>
          <w:szCs w:val="18"/>
        </w:rPr>
      </w:pPr>
    </w:p>
    <w:p w14:paraId="706B3383" w14:textId="77777777" w:rsidR="00D34297" w:rsidRPr="00A768E9" w:rsidRDefault="00D34297" w:rsidP="00BA013F">
      <w:pPr>
        <w:tabs>
          <w:tab w:val="left" w:pos="851"/>
        </w:tabs>
        <w:ind w:left="4820"/>
        <w:jc w:val="center"/>
      </w:pPr>
    </w:p>
    <w:p w14:paraId="5BA41E27" w14:textId="77777777" w:rsidR="009B1CD0" w:rsidRPr="00A768E9" w:rsidRDefault="009B1CD0" w:rsidP="009B45B9">
      <w:pPr>
        <w:tabs>
          <w:tab w:val="left" w:pos="851"/>
        </w:tabs>
        <w:jc w:val="both"/>
      </w:pPr>
    </w:p>
    <w:p w14:paraId="422597DB" w14:textId="77777777" w:rsidR="003A7270" w:rsidRPr="00A768E9" w:rsidRDefault="003A7270" w:rsidP="009B45B9">
      <w:pPr>
        <w:tabs>
          <w:tab w:val="left" w:pos="851"/>
        </w:tabs>
        <w:rPr>
          <w:rFonts w:ascii="Arial" w:hAnsi="Arial" w:cs="Arial"/>
        </w:rPr>
      </w:pPr>
    </w:p>
    <w:p w14:paraId="373F96A8" w14:textId="77777777" w:rsidR="001C40C0" w:rsidRPr="00A768E9" w:rsidRDefault="001C40C0" w:rsidP="009B45B9">
      <w:pPr>
        <w:tabs>
          <w:tab w:val="left" w:pos="851"/>
        </w:tabs>
        <w:rPr>
          <w:rFonts w:ascii="Arial" w:hAnsi="Arial" w:cs="Arial"/>
        </w:rPr>
      </w:pPr>
    </w:p>
    <w:p w14:paraId="1D838CAA" w14:textId="77777777" w:rsidR="009B1CD0" w:rsidRDefault="009B1CD0" w:rsidP="009B45B9">
      <w:pPr>
        <w:tabs>
          <w:tab w:val="left" w:pos="851"/>
          <w:tab w:val="left" w:pos="3402"/>
        </w:tabs>
        <w:spacing w:before="120" w:after="120"/>
        <w:jc w:val="both"/>
        <w:rPr>
          <w:rFonts w:ascii="Arial" w:hAnsi="Arial" w:cs="Arial"/>
          <w:sz w:val="16"/>
          <w:szCs w:val="16"/>
        </w:rPr>
      </w:pPr>
    </w:p>
    <w:p w14:paraId="5AB8233B" w14:textId="77777777" w:rsidR="00D34297" w:rsidRDefault="00D34297" w:rsidP="009B45B9">
      <w:pPr>
        <w:tabs>
          <w:tab w:val="left" w:pos="851"/>
          <w:tab w:val="left" w:pos="3402"/>
        </w:tabs>
        <w:spacing w:before="120" w:after="120"/>
        <w:jc w:val="both"/>
        <w:rPr>
          <w:rFonts w:ascii="Arial" w:hAnsi="Arial" w:cs="Arial"/>
          <w:sz w:val="16"/>
          <w:szCs w:val="16"/>
        </w:rPr>
      </w:pPr>
    </w:p>
    <w:p w14:paraId="652C8797" w14:textId="77777777" w:rsidR="00D34297" w:rsidRDefault="00D34297" w:rsidP="009B45B9">
      <w:pPr>
        <w:tabs>
          <w:tab w:val="left" w:pos="851"/>
          <w:tab w:val="left" w:pos="3402"/>
        </w:tabs>
        <w:spacing w:before="120" w:after="120"/>
        <w:jc w:val="both"/>
        <w:rPr>
          <w:rFonts w:ascii="Arial" w:hAnsi="Arial" w:cs="Arial"/>
          <w:sz w:val="16"/>
          <w:szCs w:val="16"/>
        </w:rPr>
      </w:pPr>
    </w:p>
    <w:p w14:paraId="785AA10A" w14:textId="77777777" w:rsidR="00D34297" w:rsidRDefault="00D34297" w:rsidP="009B45B9">
      <w:pPr>
        <w:tabs>
          <w:tab w:val="left" w:pos="851"/>
          <w:tab w:val="left" w:pos="3402"/>
        </w:tabs>
        <w:spacing w:before="120" w:after="120"/>
        <w:jc w:val="both"/>
        <w:rPr>
          <w:rFonts w:ascii="Arial" w:hAnsi="Arial" w:cs="Arial"/>
          <w:sz w:val="16"/>
          <w:szCs w:val="16"/>
        </w:rPr>
      </w:pPr>
    </w:p>
    <w:p w14:paraId="47E10022" w14:textId="77777777" w:rsidR="00D34297" w:rsidRDefault="00D34297" w:rsidP="009B45B9">
      <w:pPr>
        <w:tabs>
          <w:tab w:val="left" w:pos="851"/>
          <w:tab w:val="left" w:pos="3402"/>
        </w:tabs>
        <w:spacing w:before="120" w:after="120"/>
        <w:jc w:val="both"/>
        <w:rPr>
          <w:rFonts w:ascii="Arial" w:hAnsi="Arial" w:cs="Arial"/>
          <w:sz w:val="16"/>
          <w:szCs w:val="16"/>
        </w:rPr>
      </w:pPr>
    </w:p>
    <w:p w14:paraId="1DCEE9CD" w14:textId="77777777" w:rsidR="00D34297" w:rsidRDefault="00D34297" w:rsidP="009B45B9">
      <w:pPr>
        <w:tabs>
          <w:tab w:val="left" w:pos="851"/>
          <w:tab w:val="left" w:pos="3402"/>
        </w:tabs>
        <w:spacing w:before="120" w:after="120"/>
        <w:jc w:val="both"/>
        <w:rPr>
          <w:rFonts w:ascii="Arial" w:hAnsi="Arial" w:cs="Arial"/>
          <w:sz w:val="16"/>
          <w:szCs w:val="16"/>
        </w:rPr>
      </w:pPr>
    </w:p>
    <w:p w14:paraId="25EC21F6" w14:textId="77777777" w:rsidR="00D34297" w:rsidRDefault="00D34297" w:rsidP="009B45B9">
      <w:pPr>
        <w:tabs>
          <w:tab w:val="left" w:pos="851"/>
          <w:tab w:val="left" w:pos="3402"/>
        </w:tabs>
        <w:spacing w:before="120" w:after="120"/>
        <w:jc w:val="both"/>
        <w:rPr>
          <w:rFonts w:ascii="Arial" w:hAnsi="Arial" w:cs="Arial"/>
          <w:sz w:val="16"/>
          <w:szCs w:val="16"/>
        </w:rPr>
      </w:pPr>
    </w:p>
    <w:p w14:paraId="6EDF8E97" w14:textId="77777777" w:rsidR="00D34297" w:rsidRDefault="00D34297" w:rsidP="009B45B9">
      <w:pPr>
        <w:tabs>
          <w:tab w:val="left" w:pos="851"/>
          <w:tab w:val="left" w:pos="3402"/>
        </w:tabs>
        <w:spacing w:before="120" w:after="120"/>
        <w:jc w:val="both"/>
        <w:rPr>
          <w:rFonts w:ascii="Arial" w:hAnsi="Arial" w:cs="Arial"/>
          <w:sz w:val="16"/>
          <w:szCs w:val="16"/>
        </w:rPr>
      </w:pPr>
    </w:p>
    <w:p w14:paraId="116E27DA" w14:textId="77777777" w:rsidR="00D34297" w:rsidRDefault="00D34297" w:rsidP="009B45B9">
      <w:pPr>
        <w:tabs>
          <w:tab w:val="left" w:pos="851"/>
          <w:tab w:val="left" w:pos="3402"/>
        </w:tabs>
        <w:spacing w:before="120" w:after="120"/>
        <w:jc w:val="both"/>
        <w:rPr>
          <w:rFonts w:ascii="Arial" w:hAnsi="Arial" w:cs="Arial"/>
          <w:sz w:val="16"/>
          <w:szCs w:val="16"/>
        </w:rPr>
      </w:pPr>
    </w:p>
    <w:p w14:paraId="49FB8660" w14:textId="77777777" w:rsidR="00D34297" w:rsidRDefault="00D34297" w:rsidP="009B45B9">
      <w:pPr>
        <w:tabs>
          <w:tab w:val="left" w:pos="851"/>
          <w:tab w:val="left" w:pos="3402"/>
        </w:tabs>
        <w:spacing w:before="120" w:after="120"/>
        <w:jc w:val="both"/>
        <w:rPr>
          <w:rFonts w:ascii="Arial" w:hAnsi="Arial" w:cs="Arial"/>
          <w:sz w:val="16"/>
          <w:szCs w:val="16"/>
        </w:rPr>
      </w:pPr>
    </w:p>
    <w:p w14:paraId="515EE2D9" w14:textId="77777777" w:rsidR="00D34297" w:rsidRPr="00D34297" w:rsidRDefault="00D34297" w:rsidP="00D34297">
      <w:pPr>
        <w:tabs>
          <w:tab w:val="left" w:pos="851"/>
          <w:tab w:val="left" w:pos="3402"/>
        </w:tabs>
        <w:spacing w:before="120" w:after="120"/>
        <w:jc w:val="center"/>
        <w:rPr>
          <w:b/>
          <w:bCs/>
        </w:rPr>
      </w:pPr>
      <w:r w:rsidRPr="07F20DBA">
        <w:rPr>
          <w:rFonts w:ascii="Arial" w:hAnsi="Arial" w:cs="Arial"/>
          <w:b/>
          <w:bCs/>
          <w:sz w:val="16"/>
          <w:szCs w:val="16"/>
        </w:rPr>
        <w:t>ANNEXE 1 : ACTE SPÉCIAL DE SOUS-TRAITANCE (DC4)</w:t>
      </w:r>
    </w:p>
    <w:p w14:paraId="76D0E37B" w14:textId="67D2AA88" w:rsidR="07F20DBA" w:rsidRDefault="07F20DBA" w:rsidP="07F20DBA">
      <w:pPr>
        <w:tabs>
          <w:tab w:val="left" w:pos="851"/>
          <w:tab w:val="left" w:pos="3402"/>
        </w:tabs>
        <w:spacing w:before="120" w:after="120"/>
        <w:jc w:val="center"/>
        <w:rPr>
          <w:rFonts w:ascii="Arial" w:hAnsi="Arial" w:cs="Arial"/>
          <w:b/>
          <w:bCs/>
          <w:sz w:val="16"/>
          <w:szCs w:val="16"/>
        </w:rPr>
      </w:pPr>
    </w:p>
    <w:p w14:paraId="5E69BA0F" w14:textId="6060782B" w:rsidR="07F20DBA" w:rsidRDefault="07F20DBA" w:rsidP="07F20DBA">
      <w:pPr>
        <w:tabs>
          <w:tab w:val="left" w:pos="851"/>
          <w:tab w:val="left" w:pos="3402"/>
        </w:tabs>
        <w:spacing w:before="120" w:after="120"/>
        <w:jc w:val="center"/>
        <w:rPr>
          <w:rFonts w:ascii="Arial" w:hAnsi="Arial" w:cs="Arial"/>
          <w:b/>
          <w:bCs/>
          <w:sz w:val="16"/>
          <w:szCs w:val="16"/>
        </w:rPr>
      </w:pPr>
    </w:p>
    <w:p w14:paraId="5CAC5B87" w14:textId="60CE7554" w:rsidR="07F20DBA" w:rsidRDefault="07F20DBA" w:rsidP="07F20DBA">
      <w:pPr>
        <w:tabs>
          <w:tab w:val="left" w:pos="851"/>
          <w:tab w:val="left" w:pos="3402"/>
        </w:tabs>
        <w:spacing w:before="120" w:after="120"/>
        <w:jc w:val="center"/>
        <w:rPr>
          <w:rFonts w:ascii="Arial" w:hAnsi="Arial" w:cs="Arial"/>
          <w:b/>
          <w:bCs/>
          <w:sz w:val="16"/>
          <w:szCs w:val="16"/>
        </w:rPr>
      </w:pPr>
    </w:p>
    <w:p w14:paraId="0C622C83" w14:textId="254A484C" w:rsidR="07F20DBA" w:rsidRDefault="07F20DBA" w:rsidP="07F20DBA">
      <w:pPr>
        <w:tabs>
          <w:tab w:val="left" w:pos="851"/>
          <w:tab w:val="left" w:pos="3402"/>
        </w:tabs>
        <w:spacing w:before="120" w:after="120"/>
        <w:jc w:val="center"/>
        <w:rPr>
          <w:rFonts w:ascii="Arial" w:hAnsi="Arial" w:cs="Arial"/>
          <w:b/>
          <w:bCs/>
          <w:sz w:val="16"/>
          <w:szCs w:val="16"/>
        </w:rPr>
      </w:pPr>
    </w:p>
    <w:p w14:paraId="2A93F755" w14:textId="25478D0B" w:rsidR="07F20DBA" w:rsidRDefault="07F20DBA" w:rsidP="07F20DBA">
      <w:pPr>
        <w:tabs>
          <w:tab w:val="left" w:pos="851"/>
          <w:tab w:val="left" w:pos="3402"/>
        </w:tabs>
        <w:spacing w:before="120" w:after="120"/>
        <w:jc w:val="center"/>
        <w:rPr>
          <w:rFonts w:ascii="Arial" w:hAnsi="Arial" w:cs="Arial"/>
          <w:b/>
          <w:bCs/>
          <w:sz w:val="16"/>
          <w:szCs w:val="16"/>
        </w:rPr>
      </w:pPr>
    </w:p>
    <w:p w14:paraId="00372F0D" w14:textId="372FED37" w:rsidR="07F20DBA" w:rsidRDefault="07F20DBA" w:rsidP="07F20DBA">
      <w:pPr>
        <w:tabs>
          <w:tab w:val="left" w:pos="851"/>
          <w:tab w:val="left" w:pos="3402"/>
        </w:tabs>
        <w:spacing w:before="120" w:after="120"/>
        <w:jc w:val="center"/>
        <w:rPr>
          <w:rFonts w:ascii="Arial" w:hAnsi="Arial" w:cs="Arial"/>
          <w:b/>
          <w:bCs/>
          <w:sz w:val="16"/>
          <w:szCs w:val="16"/>
        </w:rPr>
      </w:pPr>
    </w:p>
    <w:p w14:paraId="6B2F320A" w14:textId="04867A53" w:rsidR="07F20DBA" w:rsidRDefault="07F20DBA" w:rsidP="07F20DBA">
      <w:pPr>
        <w:tabs>
          <w:tab w:val="left" w:pos="851"/>
          <w:tab w:val="left" w:pos="3402"/>
        </w:tabs>
        <w:spacing w:before="120" w:after="120"/>
        <w:jc w:val="center"/>
        <w:rPr>
          <w:rFonts w:ascii="Arial" w:hAnsi="Arial" w:cs="Arial"/>
          <w:b/>
          <w:bCs/>
          <w:sz w:val="16"/>
          <w:szCs w:val="16"/>
        </w:rPr>
      </w:pPr>
    </w:p>
    <w:p w14:paraId="6AF2DA38" w14:textId="0A5A7C86" w:rsidR="07F20DBA" w:rsidRDefault="07F20DBA" w:rsidP="07F20DBA">
      <w:pPr>
        <w:tabs>
          <w:tab w:val="left" w:pos="851"/>
          <w:tab w:val="left" w:pos="3402"/>
        </w:tabs>
        <w:spacing w:before="120" w:after="120"/>
        <w:jc w:val="center"/>
        <w:rPr>
          <w:rFonts w:ascii="Arial" w:hAnsi="Arial" w:cs="Arial"/>
          <w:b/>
          <w:bCs/>
          <w:sz w:val="16"/>
          <w:szCs w:val="16"/>
        </w:rPr>
      </w:pPr>
    </w:p>
    <w:p w14:paraId="7E20ADB0" w14:textId="29B1BE95" w:rsidR="07F20DBA" w:rsidRDefault="07F20DBA" w:rsidP="07F20DBA">
      <w:pPr>
        <w:tabs>
          <w:tab w:val="left" w:pos="851"/>
          <w:tab w:val="left" w:pos="3402"/>
        </w:tabs>
        <w:spacing w:before="120" w:after="120"/>
        <w:jc w:val="center"/>
        <w:rPr>
          <w:rFonts w:ascii="Arial" w:hAnsi="Arial" w:cs="Arial"/>
          <w:b/>
          <w:bCs/>
          <w:sz w:val="16"/>
          <w:szCs w:val="16"/>
        </w:rPr>
      </w:pPr>
    </w:p>
    <w:p w14:paraId="1FB5A6CA" w14:textId="491BE643" w:rsidR="07F20DBA" w:rsidRDefault="07F20DBA" w:rsidP="07F20DBA">
      <w:pPr>
        <w:tabs>
          <w:tab w:val="left" w:pos="851"/>
          <w:tab w:val="left" w:pos="3402"/>
        </w:tabs>
        <w:spacing w:before="120" w:after="120"/>
        <w:jc w:val="center"/>
        <w:rPr>
          <w:rFonts w:ascii="Arial" w:hAnsi="Arial" w:cs="Arial"/>
          <w:b/>
          <w:bCs/>
          <w:sz w:val="16"/>
          <w:szCs w:val="16"/>
        </w:rPr>
      </w:pPr>
    </w:p>
    <w:p w14:paraId="6228E2C0" w14:textId="5A8FD9E1" w:rsidR="07F20DBA" w:rsidRDefault="07F20DBA" w:rsidP="07F20DBA">
      <w:pPr>
        <w:tabs>
          <w:tab w:val="left" w:pos="851"/>
          <w:tab w:val="left" w:pos="3402"/>
        </w:tabs>
        <w:spacing w:before="120" w:after="120"/>
        <w:jc w:val="center"/>
        <w:rPr>
          <w:rFonts w:ascii="Arial" w:hAnsi="Arial" w:cs="Arial"/>
          <w:b/>
          <w:bCs/>
          <w:sz w:val="16"/>
          <w:szCs w:val="16"/>
        </w:rPr>
      </w:pPr>
    </w:p>
    <w:p w14:paraId="01A673C4" w14:textId="3875902E" w:rsidR="07F20DBA" w:rsidRDefault="07F20DBA" w:rsidP="07F20DBA">
      <w:pPr>
        <w:tabs>
          <w:tab w:val="left" w:pos="851"/>
          <w:tab w:val="left" w:pos="3402"/>
        </w:tabs>
        <w:spacing w:before="120" w:after="120"/>
        <w:jc w:val="center"/>
        <w:rPr>
          <w:rFonts w:ascii="Arial" w:hAnsi="Arial" w:cs="Arial"/>
          <w:b/>
          <w:bCs/>
          <w:sz w:val="16"/>
          <w:szCs w:val="16"/>
        </w:rPr>
      </w:pPr>
    </w:p>
    <w:p w14:paraId="3B5015CB" w14:textId="2183899B" w:rsidR="07F20DBA" w:rsidRDefault="07F20DBA" w:rsidP="07F20DBA">
      <w:pPr>
        <w:tabs>
          <w:tab w:val="left" w:pos="851"/>
          <w:tab w:val="left" w:pos="3402"/>
        </w:tabs>
        <w:spacing w:before="120" w:after="120"/>
        <w:jc w:val="center"/>
        <w:rPr>
          <w:rFonts w:ascii="Arial" w:hAnsi="Arial" w:cs="Arial"/>
          <w:b/>
          <w:bCs/>
          <w:sz w:val="16"/>
          <w:szCs w:val="16"/>
        </w:rPr>
      </w:pPr>
    </w:p>
    <w:p w14:paraId="1754CE39" w14:textId="72FB65A2" w:rsidR="07F20DBA" w:rsidRDefault="07F20DBA" w:rsidP="07F20DBA">
      <w:pPr>
        <w:tabs>
          <w:tab w:val="left" w:pos="851"/>
          <w:tab w:val="left" w:pos="3402"/>
        </w:tabs>
        <w:spacing w:before="120" w:after="120"/>
        <w:jc w:val="center"/>
        <w:rPr>
          <w:rFonts w:ascii="Arial" w:hAnsi="Arial" w:cs="Arial"/>
          <w:b/>
          <w:bCs/>
          <w:sz w:val="16"/>
          <w:szCs w:val="16"/>
        </w:rPr>
      </w:pPr>
    </w:p>
    <w:p w14:paraId="25E4FAC3" w14:textId="17E11106" w:rsidR="07F20DBA" w:rsidRDefault="07F20DBA" w:rsidP="07F20DBA">
      <w:pPr>
        <w:tabs>
          <w:tab w:val="left" w:pos="851"/>
          <w:tab w:val="left" w:pos="3402"/>
        </w:tabs>
        <w:spacing w:before="120" w:after="120"/>
        <w:jc w:val="center"/>
        <w:rPr>
          <w:rFonts w:ascii="Arial" w:hAnsi="Arial" w:cs="Arial"/>
          <w:b/>
          <w:bCs/>
          <w:sz w:val="16"/>
          <w:szCs w:val="16"/>
        </w:rPr>
      </w:pPr>
    </w:p>
    <w:p w14:paraId="44B10C86" w14:textId="1A7455DB" w:rsidR="07F20DBA" w:rsidRDefault="07F20DBA" w:rsidP="07F20DBA">
      <w:pPr>
        <w:tabs>
          <w:tab w:val="left" w:pos="851"/>
          <w:tab w:val="left" w:pos="3402"/>
        </w:tabs>
        <w:spacing w:before="120" w:after="120"/>
        <w:jc w:val="center"/>
        <w:rPr>
          <w:rFonts w:ascii="Arial" w:hAnsi="Arial" w:cs="Arial"/>
          <w:b/>
          <w:bCs/>
          <w:sz w:val="16"/>
          <w:szCs w:val="16"/>
        </w:rPr>
      </w:pPr>
    </w:p>
    <w:p w14:paraId="3C7DA3EE" w14:textId="1E7D7DD1" w:rsidR="07F20DBA" w:rsidRDefault="07F20DBA" w:rsidP="07F20DBA">
      <w:pPr>
        <w:tabs>
          <w:tab w:val="left" w:pos="851"/>
          <w:tab w:val="left" w:pos="3402"/>
        </w:tabs>
        <w:spacing w:before="120" w:after="120"/>
        <w:jc w:val="center"/>
        <w:rPr>
          <w:rFonts w:ascii="Arial" w:hAnsi="Arial" w:cs="Arial"/>
          <w:b/>
          <w:bCs/>
          <w:sz w:val="16"/>
          <w:szCs w:val="16"/>
        </w:rPr>
      </w:pPr>
    </w:p>
    <w:p w14:paraId="438131A2" w14:textId="1FA2DF27" w:rsidR="07F20DBA" w:rsidRDefault="07F20DBA" w:rsidP="07F20DBA">
      <w:pPr>
        <w:tabs>
          <w:tab w:val="left" w:pos="851"/>
          <w:tab w:val="left" w:pos="3402"/>
        </w:tabs>
        <w:spacing w:before="120" w:after="120"/>
        <w:jc w:val="center"/>
        <w:rPr>
          <w:rFonts w:ascii="Arial" w:hAnsi="Arial" w:cs="Arial"/>
          <w:b/>
          <w:bCs/>
          <w:sz w:val="16"/>
          <w:szCs w:val="16"/>
        </w:rPr>
      </w:pPr>
    </w:p>
    <w:p w14:paraId="521772D7" w14:textId="3B94B764" w:rsidR="07F20DBA" w:rsidRDefault="07F20DBA" w:rsidP="07F20DBA">
      <w:pPr>
        <w:tabs>
          <w:tab w:val="left" w:pos="851"/>
          <w:tab w:val="left" w:pos="3402"/>
        </w:tabs>
        <w:spacing w:before="120" w:after="120"/>
        <w:jc w:val="center"/>
        <w:rPr>
          <w:rFonts w:ascii="Arial" w:hAnsi="Arial" w:cs="Arial"/>
          <w:b/>
          <w:bCs/>
          <w:sz w:val="16"/>
          <w:szCs w:val="16"/>
        </w:rPr>
      </w:pPr>
    </w:p>
    <w:p w14:paraId="1818D104" w14:textId="6A5BDE29" w:rsidR="07F20DBA" w:rsidRDefault="07F20DBA" w:rsidP="07F20DBA">
      <w:pPr>
        <w:tabs>
          <w:tab w:val="left" w:pos="851"/>
          <w:tab w:val="left" w:pos="3402"/>
        </w:tabs>
        <w:spacing w:before="120" w:after="120"/>
        <w:jc w:val="center"/>
        <w:rPr>
          <w:rFonts w:ascii="Arial" w:hAnsi="Arial" w:cs="Arial"/>
          <w:b/>
          <w:bCs/>
          <w:sz w:val="16"/>
          <w:szCs w:val="16"/>
        </w:rPr>
      </w:pPr>
    </w:p>
    <w:p w14:paraId="7C1E7B8B" w14:textId="2FE6F224" w:rsidR="07F20DBA" w:rsidRDefault="07F20DBA" w:rsidP="07F20DBA">
      <w:pPr>
        <w:tabs>
          <w:tab w:val="left" w:pos="851"/>
          <w:tab w:val="left" w:pos="3402"/>
        </w:tabs>
        <w:spacing w:before="120" w:after="120"/>
        <w:jc w:val="center"/>
        <w:rPr>
          <w:rFonts w:ascii="Arial" w:hAnsi="Arial" w:cs="Arial"/>
          <w:b/>
          <w:bCs/>
          <w:sz w:val="16"/>
          <w:szCs w:val="16"/>
        </w:rPr>
      </w:pPr>
    </w:p>
    <w:p w14:paraId="461C279F" w14:textId="75B09D1B" w:rsidR="07F20DBA" w:rsidRDefault="07F20DBA" w:rsidP="07F20DBA">
      <w:pPr>
        <w:tabs>
          <w:tab w:val="left" w:pos="851"/>
          <w:tab w:val="left" w:pos="3402"/>
        </w:tabs>
        <w:spacing w:before="120" w:after="120"/>
        <w:jc w:val="center"/>
        <w:rPr>
          <w:rFonts w:ascii="Arial" w:hAnsi="Arial" w:cs="Arial"/>
          <w:b/>
          <w:bCs/>
          <w:sz w:val="16"/>
          <w:szCs w:val="16"/>
        </w:rPr>
      </w:pPr>
    </w:p>
    <w:p w14:paraId="4335DB1B" w14:textId="260C291D" w:rsidR="07F20DBA" w:rsidRDefault="07F20DBA" w:rsidP="001B44B0">
      <w:pPr>
        <w:tabs>
          <w:tab w:val="left" w:pos="851"/>
          <w:tab w:val="left" w:pos="3402"/>
        </w:tabs>
        <w:spacing w:before="120" w:after="120"/>
        <w:rPr>
          <w:rFonts w:ascii="Arial" w:hAnsi="Arial" w:cs="Arial"/>
          <w:b/>
          <w:bCs/>
          <w:sz w:val="16"/>
          <w:szCs w:val="16"/>
        </w:rPr>
      </w:pPr>
    </w:p>
    <w:p w14:paraId="3EC427CD" w14:textId="77777777" w:rsidR="07F20DBA" w:rsidRDefault="07F20DBA" w:rsidP="07F20DBA">
      <w:pPr>
        <w:tabs>
          <w:tab w:val="left" w:pos="851"/>
          <w:tab w:val="left" w:pos="3402"/>
        </w:tabs>
        <w:spacing w:before="120" w:after="120"/>
        <w:jc w:val="both"/>
        <w:rPr>
          <w:rFonts w:ascii="Arial" w:hAnsi="Arial" w:cs="Arial"/>
          <w:sz w:val="16"/>
          <w:szCs w:val="16"/>
        </w:rPr>
      </w:pPr>
    </w:p>
    <w:p w14:paraId="24F0D295" w14:textId="25ABC127" w:rsidR="4C268E21" w:rsidRDefault="4C268E21" w:rsidP="07F20DBA">
      <w:pPr>
        <w:tabs>
          <w:tab w:val="left" w:pos="851"/>
          <w:tab w:val="left" w:pos="3402"/>
        </w:tabs>
        <w:spacing w:before="120" w:after="120"/>
        <w:jc w:val="center"/>
        <w:rPr>
          <w:rFonts w:ascii="Arial" w:hAnsi="Arial" w:cs="Arial"/>
          <w:b/>
          <w:bCs/>
          <w:sz w:val="16"/>
          <w:szCs w:val="16"/>
        </w:rPr>
      </w:pPr>
      <w:r w:rsidRPr="07F20DBA">
        <w:rPr>
          <w:rFonts w:ascii="Arial" w:hAnsi="Arial" w:cs="Arial"/>
          <w:b/>
          <w:bCs/>
          <w:sz w:val="16"/>
          <w:szCs w:val="16"/>
        </w:rPr>
        <w:t>ANNEXE 2</w:t>
      </w:r>
    </w:p>
    <w:p w14:paraId="081F4326" w14:textId="452B3E7B" w:rsidR="07F20DBA" w:rsidRDefault="07F20DBA" w:rsidP="07F20DBA">
      <w:pPr>
        <w:tabs>
          <w:tab w:val="left" w:pos="851"/>
          <w:tab w:val="left" w:pos="3402"/>
        </w:tabs>
        <w:spacing w:before="120" w:after="120"/>
        <w:jc w:val="center"/>
        <w:rPr>
          <w:rFonts w:ascii="Arial" w:hAnsi="Arial" w:cs="Arial"/>
          <w:b/>
          <w:bCs/>
          <w:sz w:val="16"/>
          <w:szCs w:val="16"/>
        </w:rPr>
      </w:pPr>
    </w:p>
    <w:p w14:paraId="7E44A301" w14:textId="1AE02B71" w:rsidR="2220E812" w:rsidRDefault="2220E812" w:rsidP="07F20DBA">
      <w:pPr>
        <w:pStyle w:val="Corpsdetexte21"/>
        <w:jc w:val="center"/>
        <w:rPr>
          <w:rFonts w:ascii="Aptos" w:eastAsia="Aptos" w:hAnsi="Aptos" w:cs="Aptos"/>
          <w:i w:val="0"/>
          <w:color w:val="000000" w:themeColor="text1"/>
          <w:sz w:val="28"/>
          <w:szCs w:val="28"/>
        </w:rPr>
      </w:pPr>
      <w:r w:rsidRPr="07F20DBA">
        <w:rPr>
          <w:rFonts w:ascii="Aptos" w:eastAsia="Aptos" w:hAnsi="Aptos" w:cs="Aptos"/>
          <w:b/>
          <w:bCs/>
          <w:i w:val="0"/>
          <w:color w:val="000000" w:themeColor="text1"/>
          <w:sz w:val="28"/>
          <w:szCs w:val="28"/>
        </w:rPr>
        <w:lastRenderedPageBreak/>
        <w:t>Décomposition du Prix Global</w:t>
      </w:r>
    </w:p>
    <w:p w14:paraId="4F7AEC90" w14:textId="760AEC48" w:rsidR="07F20DBA" w:rsidRDefault="07F20DBA" w:rsidP="001B44B0">
      <w:pPr>
        <w:tabs>
          <w:tab w:val="left" w:pos="851"/>
          <w:tab w:val="left" w:pos="3402"/>
        </w:tabs>
        <w:spacing w:before="120" w:after="120"/>
        <w:rPr>
          <w:rFonts w:ascii="Arial" w:hAnsi="Arial" w:cs="Arial"/>
          <w:b/>
          <w:bCs/>
          <w:sz w:val="16"/>
          <w:szCs w:val="16"/>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89"/>
        <w:gridCol w:w="1134"/>
        <w:gridCol w:w="1046"/>
        <w:gridCol w:w="1238"/>
        <w:gridCol w:w="1259"/>
        <w:gridCol w:w="2828"/>
      </w:tblGrid>
      <w:tr w:rsidR="001B44B0" w14:paraId="3E80CC5C" w14:textId="77777777" w:rsidTr="001B44B0">
        <w:trPr>
          <w:trHeight w:val="675"/>
        </w:trPr>
        <w:tc>
          <w:tcPr>
            <w:tcW w:w="2689" w:type="dxa"/>
            <w:tcBorders>
              <w:top w:val="single" w:sz="4" w:space="0" w:color="auto"/>
              <w:left w:val="single" w:sz="4" w:space="0" w:color="auto"/>
              <w:bottom w:val="single" w:sz="4" w:space="0" w:color="auto"/>
              <w:right w:val="single" w:sz="4" w:space="0" w:color="auto"/>
            </w:tcBorders>
            <w:vAlign w:val="center"/>
          </w:tcPr>
          <w:p w14:paraId="100D252D" w14:textId="3B4EEC2C" w:rsidR="001B44B0" w:rsidRPr="00EE4CE0" w:rsidRDefault="001B44B0" w:rsidP="001B44B0">
            <w:pPr>
              <w:jc w:val="center"/>
              <w:rPr>
                <w:rFonts w:ascii="Aptos" w:eastAsia="Aptos" w:hAnsi="Aptos" w:cs="Aptos"/>
                <w:color w:val="000000" w:themeColor="text1"/>
                <w:sz w:val="24"/>
                <w:szCs w:val="24"/>
              </w:rPr>
            </w:pPr>
            <w:r w:rsidRPr="00EE4CE0">
              <w:rPr>
                <w:rFonts w:ascii="Aptos" w:eastAsia="Aptos" w:hAnsi="Aptos" w:cs="Aptos"/>
                <w:b/>
                <w:bCs/>
                <w:color w:val="000000" w:themeColor="text1"/>
                <w:sz w:val="24"/>
                <w:szCs w:val="24"/>
              </w:rPr>
              <w:t>Phase / Livrable</w:t>
            </w:r>
          </w:p>
        </w:tc>
        <w:tc>
          <w:tcPr>
            <w:tcW w:w="1134" w:type="dxa"/>
            <w:tcBorders>
              <w:top w:val="single" w:sz="4" w:space="0" w:color="auto"/>
              <w:left w:val="single" w:sz="4" w:space="0" w:color="auto"/>
              <w:bottom w:val="single" w:sz="4" w:space="0" w:color="auto"/>
              <w:right w:val="single" w:sz="4" w:space="0" w:color="auto"/>
            </w:tcBorders>
          </w:tcPr>
          <w:p w14:paraId="7281205C" w14:textId="77777777" w:rsidR="001B44B0" w:rsidRPr="00EE4CE0" w:rsidRDefault="001B44B0" w:rsidP="001B44B0">
            <w:pPr>
              <w:jc w:val="center"/>
              <w:rPr>
                <w:rFonts w:ascii="Aptos" w:eastAsia="Aptos" w:hAnsi="Aptos" w:cs="Aptos"/>
                <w:b/>
                <w:bCs/>
                <w:color w:val="000000" w:themeColor="text1"/>
                <w:sz w:val="24"/>
                <w:szCs w:val="24"/>
              </w:rPr>
            </w:pPr>
          </w:p>
          <w:p w14:paraId="1DEB82A9" w14:textId="34E8E3EF" w:rsidR="001B44B0" w:rsidRPr="00EE4CE0" w:rsidRDefault="001B44B0" w:rsidP="001B44B0">
            <w:pPr>
              <w:jc w:val="center"/>
              <w:rPr>
                <w:rFonts w:ascii="Aptos" w:eastAsia="Aptos" w:hAnsi="Aptos" w:cs="Aptos"/>
                <w:b/>
                <w:bCs/>
                <w:color w:val="000000" w:themeColor="text1"/>
                <w:sz w:val="24"/>
                <w:szCs w:val="24"/>
              </w:rPr>
            </w:pPr>
            <w:r w:rsidRPr="00EE4CE0">
              <w:rPr>
                <w:rFonts w:ascii="Aptos" w:eastAsia="Aptos" w:hAnsi="Aptos" w:cs="Aptos"/>
                <w:b/>
                <w:bCs/>
                <w:color w:val="000000" w:themeColor="text1"/>
                <w:sz w:val="24"/>
                <w:szCs w:val="24"/>
              </w:rPr>
              <w:t>Temps passé en nombre de jours</w:t>
            </w:r>
          </w:p>
        </w:tc>
        <w:tc>
          <w:tcPr>
            <w:tcW w:w="1046" w:type="dxa"/>
            <w:tcBorders>
              <w:top w:val="single" w:sz="4" w:space="0" w:color="auto"/>
              <w:left w:val="single" w:sz="4" w:space="0" w:color="auto"/>
              <w:bottom w:val="single" w:sz="4" w:space="0" w:color="auto"/>
              <w:right w:val="single" w:sz="4" w:space="0" w:color="auto"/>
            </w:tcBorders>
          </w:tcPr>
          <w:p w14:paraId="27130AF6" w14:textId="77777777" w:rsidR="001B44B0" w:rsidRPr="00EE4CE0" w:rsidRDefault="001B44B0" w:rsidP="001B44B0">
            <w:pPr>
              <w:jc w:val="center"/>
              <w:rPr>
                <w:rFonts w:ascii="Aptos" w:eastAsia="Aptos" w:hAnsi="Aptos" w:cs="Aptos"/>
                <w:b/>
                <w:bCs/>
                <w:color w:val="000000" w:themeColor="text1"/>
                <w:sz w:val="24"/>
                <w:szCs w:val="24"/>
              </w:rPr>
            </w:pPr>
          </w:p>
          <w:p w14:paraId="414E135A" w14:textId="0B617821" w:rsidR="001B44B0" w:rsidRPr="00EE4CE0" w:rsidRDefault="001B44B0" w:rsidP="001B44B0">
            <w:pPr>
              <w:jc w:val="center"/>
              <w:rPr>
                <w:rFonts w:ascii="Aptos" w:eastAsia="Aptos" w:hAnsi="Aptos" w:cs="Aptos"/>
                <w:b/>
                <w:bCs/>
                <w:color w:val="000000" w:themeColor="text1"/>
                <w:sz w:val="24"/>
                <w:szCs w:val="24"/>
              </w:rPr>
            </w:pPr>
            <w:r w:rsidRPr="00EE4CE0">
              <w:rPr>
                <w:rFonts w:ascii="Aptos" w:eastAsia="Aptos" w:hAnsi="Aptos" w:cs="Aptos"/>
                <w:b/>
                <w:bCs/>
                <w:color w:val="000000" w:themeColor="text1"/>
                <w:sz w:val="24"/>
                <w:szCs w:val="24"/>
              </w:rPr>
              <w:t>PU HT/jour</w:t>
            </w:r>
          </w:p>
        </w:tc>
        <w:tc>
          <w:tcPr>
            <w:tcW w:w="1238" w:type="dxa"/>
            <w:tcBorders>
              <w:top w:val="single" w:sz="4" w:space="0" w:color="auto"/>
              <w:left w:val="single" w:sz="4" w:space="0" w:color="auto"/>
              <w:bottom w:val="single" w:sz="4" w:space="0" w:color="auto"/>
              <w:right w:val="single" w:sz="4" w:space="0" w:color="auto"/>
            </w:tcBorders>
            <w:vAlign w:val="center"/>
          </w:tcPr>
          <w:p w14:paraId="163CB2A4" w14:textId="407619A0" w:rsidR="001B44B0" w:rsidRPr="00EE4CE0" w:rsidRDefault="001B44B0" w:rsidP="001B44B0">
            <w:pPr>
              <w:jc w:val="center"/>
              <w:rPr>
                <w:rFonts w:ascii="Aptos" w:eastAsia="Aptos" w:hAnsi="Aptos" w:cs="Aptos"/>
                <w:color w:val="000000" w:themeColor="text1"/>
                <w:sz w:val="24"/>
                <w:szCs w:val="24"/>
              </w:rPr>
            </w:pPr>
            <w:r w:rsidRPr="00EE4CE0">
              <w:rPr>
                <w:rFonts w:ascii="Aptos" w:eastAsia="Aptos" w:hAnsi="Aptos" w:cs="Aptos"/>
                <w:b/>
                <w:bCs/>
                <w:color w:val="000000" w:themeColor="text1"/>
                <w:sz w:val="24"/>
                <w:szCs w:val="24"/>
              </w:rPr>
              <w:t>Montant HT (€)</w:t>
            </w:r>
          </w:p>
        </w:tc>
        <w:tc>
          <w:tcPr>
            <w:tcW w:w="1259" w:type="dxa"/>
            <w:tcBorders>
              <w:top w:val="single" w:sz="4" w:space="0" w:color="auto"/>
              <w:left w:val="single" w:sz="4" w:space="0" w:color="auto"/>
              <w:bottom w:val="single" w:sz="4" w:space="0" w:color="auto"/>
              <w:right w:val="single" w:sz="4" w:space="0" w:color="auto"/>
            </w:tcBorders>
            <w:vAlign w:val="center"/>
          </w:tcPr>
          <w:p w14:paraId="7030DEA0" w14:textId="3744EB78" w:rsidR="001B44B0" w:rsidRPr="00EE4CE0" w:rsidRDefault="001B44B0" w:rsidP="001B44B0">
            <w:pPr>
              <w:jc w:val="center"/>
              <w:rPr>
                <w:rFonts w:ascii="Aptos" w:eastAsia="Aptos" w:hAnsi="Aptos" w:cs="Aptos"/>
                <w:b/>
                <w:bCs/>
                <w:color w:val="000000" w:themeColor="text1"/>
                <w:sz w:val="24"/>
                <w:szCs w:val="24"/>
              </w:rPr>
            </w:pPr>
            <w:r w:rsidRPr="00EE4CE0">
              <w:rPr>
                <w:rFonts w:ascii="Aptos" w:eastAsia="Aptos" w:hAnsi="Aptos" w:cs="Aptos"/>
                <w:b/>
                <w:bCs/>
                <w:color w:val="000000" w:themeColor="text1"/>
                <w:sz w:val="24"/>
                <w:szCs w:val="24"/>
              </w:rPr>
              <w:t>Montant TTC (€)</w:t>
            </w:r>
          </w:p>
        </w:tc>
        <w:tc>
          <w:tcPr>
            <w:tcW w:w="2828" w:type="dxa"/>
            <w:tcBorders>
              <w:top w:val="single" w:sz="4" w:space="0" w:color="auto"/>
              <w:left w:val="single" w:sz="4" w:space="0" w:color="auto"/>
              <w:bottom w:val="single" w:sz="4" w:space="0" w:color="auto"/>
              <w:right w:val="single" w:sz="4" w:space="0" w:color="auto"/>
            </w:tcBorders>
            <w:vAlign w:val="center"/>
          </w:tcPr>
          <w:p w14:paraId="369AD970" w14:textId="1FEA0790" w:rsidR="001B44B0" w:rsidRPr="00EE4CE0" w:rsidRDefault="001B44B0" w:rsidP="001B44B0">
            <w:pPr>
              <w:jc w:val="center"/>
              <w:rPr>
                <w:rFonts w:ascii="Aptos" w:eastAsia="Aptos" w:hAnsi="Aptos" w:cs="Aptos"/>
                <w:color w:val="000000" w:themeColor="text1"/>
                <w:sz w:val="24"/>
                <w:szCs w:val="24"/>
              </w:rPr>
            </w:pPr>
            <w:r w:rsidRPr="00EE4CE0">
              <w:rPr>
                <w:rFonts w:ascii="Aptos" w:eastAsia="Aptos" w:hAnsi="Aptos" w:cs="Aptos"/>
                <w:b/>
                <w:bCs/>
                <w:color w:val="000000" w:themeColor="text1"/>
                <w:sz w:val="24"/>
                <w:szCs w:val="24"/>
              </w:rPr>
              <w:t>Commentaires éventuels</w:t>
            </w:r>
          </w:p>
        </w:tc>
      </w:tr>
      <w:tr w:rsidR="001B44B0" w14:paraId="3541F414"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7FB8B14C" w14:textId="0DFFB45D"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Direction et gestion de projet</w:t>
            </w:r>
          </w:p>
        </w:tc>
        <w:tc>
          <w:tcPr>
            <w:tcW w:w="1134" w:type="dxa"/>
            <w:tcBorders>
              <w:top w:val="single" w:sz="4" w:space="0" w:color="auto"/>
              <w:left w:val="single" w:sz="4" w:space="0" w:color="auto"/>
              <w:bottom w:val="single" w:sz="4" w:space="0" w:color="auto"/>
              <w:right w:val="single" w:sz="4" w:space="0" w:color="auto"/>
            </w:tcBorders>
          </w:tcPr>
          <w:p w14:paraId="7A5A9EEF"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72CAADF3" w14:textId="6F00521A"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F8A4B09" w14:textId="6B4936DD"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3DF48A33"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2689B41D" w14:textId="1DD98CA0"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Suivi et animation</w:t>
            </w:r>
          </w:p>
        </w:tc>
      </w:tr>
      <w:tr w:rsidR="001B44B0" w14:paraId="16F801C1"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5EA07CA2" w14:textId="0FD2FD91"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Phase de cadrage UX : arborescence, ateliers, parcours, zoning</w:t>
            </w:r>
          </w:p>
        </w:tc>
        <w:tc>
          <w:tcPr>
            <w:tcW w:w="1134" w:type="dxa"/>
            <w:tcBorders>
              <w:top w:val="single" w:sz="4" w:space="0" w:color="auto"/>
              <w:left w:val="single" w:sz="4" w:space="0" w:color="auto"/>
              <w:bottom w:val="single" w:sz="4" w:space="0" w:color="auto"/>
              <w:right w:val="single" w:sz="4" w:space="0" w:color="auto"/>
            </w:tcBorders>
          </w:tcPr>
          <w:p w14:paraId="1639C6AB"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2514752D" w14:textId="019041D2"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576EF05A" w14:textId="6480323F"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228497EA"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4B23A9ED" w14:textId="6966A995"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Co-construction avec l’équipe projet</w:t>
            </w:r>
          </w:p>
        </w:tc>
      </w:tr>
      <w:tr w:rsidR="001B44B0" w14:paraId="5E7BCB0A"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78D21792" w14:textId="4CFEE3E2"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Maquettes UI (</w:t>
            </w:r>
            <w:proofErr w:type="spellStart"/>
            <w:r w:rsidRPr="07F20DBA">
              <w:rPr>
                <w:rFonts w:ascii="Aptos" w:eastAsia="Aptos" w:hAnsi="Aptos" w:cs="Aptos"/>
                <w:color w:val="000000" w:themeColor="text1"/>
                <w:sz w:val="24"/>
                <w:szCs w:val="24"/>
              </w:rPr>
              <w:t>layout</w:t>
            </w:r>
            <w:proofErr w:type="spellEnd"/>
            <w:r w:rsidRPr="07F20DBA">
              <w:rPr>
                <w:rFonts w:ascii="Aptos" w:eastAsia="Aptos" w:hAnsi="Aptos" w:cs="Aptos"/>
                <w:color w:val="000000" w:themeColor="text1"/>
                <w:sz w:val="24"/>
                <w:szCs w:val="24"/>
              </w:rPr>
              <w:t xml:space="preserve"> responsive) : </w:t>
            </w:r>
            <w:proofErr w:type="spellStart"/>
            <w:r w:rsidRPr="07F20DBA">
              <w:rPr>
                <w:rFonts w:ascii="Aptos" w:eastAsia="Aptos" w:hAnsi="Aptos" w:cs="Aptos"/>
                <w:color w:val="000000" w:themeColor="text1"/>
                <w:sz w:val="24"/>
                <w:szCs w:val="24"/>
              </w:rPr>
              <w:t>templates</w:t>
            </w:r>
            <w:proofErr w:type="spellEnd"/>
          </w:p>
        </w:tc>
        <w:tc>
          <w:tcPr>
            <w:tcW w:w="1134" w:type="dxa"/>
            <w:tcBorders>
              <w:top w:val="single" w:sz="4" w:space="0" w:color="auto"/>
              <w:left w:val="single" w:sz="4" w:space="0" w:color="auto"/>
              <w:bottom w:val="single" w:sz="4" w:space="0" w:color="auto"/>
              <w:right w:val="single" w:sz="4" w:space="0" w:color="auto"/>
            </w:tcBorders>
          </w:tcPr>
          <w:p w14:paraId="00F45955"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5B7E0041" w14:textId="41875C7F"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768B6C68" w14:textId="1CE01478"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3D9C5660"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6AA6A8DE" w14:textId="53C4BD3B"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Accueil, formations, actualités, admissions, etc.</w:t>
            </w:r>
          </w:p>
        </w:tc>
      </w:tr>
      <w:tr w:rsidR="001B44B0" w14:paraId="681DB644"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71AF928E" w14:textId="56CD5DFB"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Intégration de la nouvelle identité visuelle</w:t>
            </w:r>
          </w:p>
        </w:tc>
        <w:tc>
          <w:tcPr>
            <w:tcW w:w="1134" w:type="dxa"/>
            <w:tcBorders>
              <w:top w:val="single" w:sz="4" w:space="0" w:color="auto"/>
              <w:left w:val="single" w:sz="4" w:space="0" w:color="auto"/>
              <w:bottom w:val="single" w:sz="4" w:space="0" w:color="auto"/>
              <w:right w:val="single" w:sz="4" w:space="0" w:color="auto"/>
            </w:tcBorders>
          </w:tcPr>
          <w:p w14:paraId="456A7289"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2D037CC4" w14:textId="3913BDF0"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3B20EB8C" w14:textId="0BDCB474"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76299984"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3569AEF1" w14:textId="31AA87D4"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Couleurs, typographies, animations éventuelles</w:t>
            </w:r>
          </w:p>
        </w:tc>
      </w:tr>
      <w:tr w:rsidR="001B44B0" w14:paraId="4D317ED9"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44F8534F" w14:textId="66C02696"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Développement front + back (CMS open source)</w:t>
            </w:r>
          </w:p>
        </w:tc>
        <w:tc>
          <w:tcPr>
            <w:tcW w:w="1134" w:type="dxa"/>
            <w:tcBorders>
              <w:top w:val="single" w:sz="4" w:space="0" w:color="auto"/>
              <w:left w:val="single" w:sz="4" w:space="0" w:color="auto"/>
              <w:bottom w:val="single" w:sz="4" w:space="0" w:color="auto"/>
              <w:right w:val="single" w:sz="4" w:space="0" w:color="auto"/>
            </w:tcBorders>
          </w:tcPr>
          <w:p w14:paraId="0EF4F685"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28C80F57" w14:textId="1FB8C89D"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B12C237" w14:textId="79D62EA3"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78606CA8"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74A6D467" w14:textId="34F3646D"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WordPress, Drupal ou autre CMS à proposer</w:t>
            </w:r>
          </w:p>
        </w:tc>
      </w:tr>
      <w:tr w:rsidR="001B44B0" w14:paraId="5F39AED4"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32DD926C" w14:textId="1056CD06"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 xml:space="preserve">Connexion aux outils tiers (ex : Oasis, </w:t>
            </w:r>
            <w:proofErr w:type="spellStart"/>
            <w:r w:rsidRPr="07F20DBA">
              <w:rPr>
                <w:rFonts w:ascii="Aptos" w:eastAsia="Aptos" w:hAnsi="Aptos" w:cs="Aptos"/>
                <w:color w:val="000000" w:themeColor="text1"/>
                <w:sz w:val="24"/>
                <w:szCs w:val="24"/>
              </w:rPr>
              <w:t>Mailjet</w:t>
            </w:r>
            <w:proofErr w:type="spellEnd"/>
            <w:r w:rsidRPr="07F20DBA">
              <w:rPr>
                <w:rFonts w:ascii="Aptos" w:eastAsia="Aptos" w:hAnsi="Aptos" w:cs="Aptos"/>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71828D89"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2F3F600F" w14:textId="66A20ABB"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100AAFCF" w14:textId="1E013448"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6797B10C"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3393F64C" w14:textId="263558AD"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Encapsulation ou redirection</w:t>
            </w:r>
          </w:p>
        </w:tc>
      </w:tr>
      <w:tr w:rsidR="001B44B0" w14:paraId="4D9CC589"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65B23E67" w14:textId="455DCF6F"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Tests &amp; recette technique</w:t>
            </w:r>
          </w:p>
        </w:tc>
        <w:tc>
          <w:tcPr>
            <w:tcW w:w="1134" w:type="dxa"/>
            <w:tcBorders>
              <w:top w:val="single" w:sz="4" w:space="0" w:color="auto"/>
              <w:left w:val="single" w:sz="4" w:space="0" w:color="auto"/>
              <w:bottom w:val="single" w:sz="4" w:space="0" w:color="auto"/>
              <w:right w:val="single" w:sz="4" w:space="0" w:color="auto"/>
            </w:tcBorders>
          </w:tcPr>
          <w:p w14:paraId="2104903F"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2FC41F5E" w14:textId="387CA64C"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12BAD58" w14:textId="2D54F83E"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0301ECF7"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56FAF6C9" w14:textId="41700F26"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Validation progressive des livrables</w:t>
            </w:r>
          </w:p>
        </w:tc>
      </w:tr>
      <w:tr w:rsidR="001B44B0" w14:paraId="471D4031" w14:textId="77777777" w:rsidTr="001B44B0">
        <w:trPr>
          <w:trHeight w:val="300"/>
        </w:trPr>
        <w:tc>
          <w:tcPr>
            <w:tcW w:w="2689" w:type="dxa"/>
            <w:tcBorders>
              <w:top w:val="single" w:sz="4" w:space="0" w:color="auto"/>
              <w:left w:val="single" w:sz="4" w:space="0" w:color="auto"/>
              <w:bottom w:val="single" w:sz="4" w:space="0" w:color="auto"/>
              <w:right w:val="single" w:sz="4" w:space="0" w:color="auto"/>
            </w:tcBorders>
            <w:vAlign w:val="center"/>
          </w:tcPr>
          <w:p w14:paraId="55628406" w14:textId="76E6EEF4"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Formation des équipes La Fémis à l’administration du site</w:t>
            </w:r>
          </w:p>
        </w:tc>
        <w:tc>
          <w:tcPr>
            <w:tcW w:w="1134" w:type="dxa"/>
            <w:tcBorders>
              <w:top w:val="single" w:sz="4" w:space="0" w:color="auto"/>
              <w:left w:val="single" w:sz="4" w:space="0" w:color="auto"/>
              <w:bottom w:val="single" w:sz="4" w:space="0" w:color="auto"/>
              <w:right w:val="single" w:sz="4" w:space="0" w:color="auto"/>
            </w:tcBorders>
          </w:tcPr>
          <w:p w14:paraId="78C16A2B"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5D698735" w14:textId="471E842C"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9555929" w14:textId="11F41F82"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3896AF3B" w14:textId="77777777" w:rsidR="001B44B0" w:rsidRPr="07F20DBA" w:rsidRDefault="001B44B0" w:rsidP="07F20DBA">
            <w:pPr>
              <w:rPr>
                <w:rFonts w:ascii="Aptos" w:eastAsia="Aptos" w:hAnsi="Aptos" w:cs="Apto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629546A6" w14:textId="7BEC7021" w:rsidR="001B44B0" w:rsidRDefault="001B44B0" w:rsidP="07F20DBA">
            <w:pPr>
              <w:rPr>
                <w:rFonts w:ascii="Aptos" w:eastAsia="Aptos" w:hAnsi="Aptos" w:cs="Aptos"/>
                <w:color w:val="000000" w:themeColor="text1"/>
                <w:sz w:val="24"/>
                <w:szCs w:val="24"/>
              </w:rPr>
            </w:pPr>
            <w:r w:rsidRPr="07F20DBA">
              <w:rPr>
                <w:rFonts w:ascii="Aptos" w:eastAsia="Aptos" w:hAnsi="Aptos" w:cs="Aptos"/>
                <w:color w:val="000000" w:themeColor="text1"/>
                <w:sz w:val="24"/>
                <w:szCs w:val="24"/>
              </w:rPr>
              <w:t>Manuel + sessions de formation</w:t>
            </w:r>
          </w:p>
        </w:tc>
      </w:tr>
      <w:tr w:rsidR="001B44B0" w14:paraId="6B92F024" w14:textId="77777777" w:rsidTr="001B44B0">
        <w:trPr>
          <w:trHeight w:val="600"/>
        </w:trPr>
        <w:tc>
          <w:tcPr>
            <w:tcW w:w="2689" w:type="dxa"/>
            <w:tcBorders>
              <w:top w:val="single" w:sz="4" w:space="0" w:color="auto"/>
              <w:left w:val="single" w:sz="4" w:space="0" w:color="auto"/>
              <w:bottom w:val="single" w:sz="4" w:space="0" w:color="auto"/>
              <w:right w:val="single" w:sz="4" w:space="0" w:color="auto"/>
            </w:tcBorders>
            <w:vAlign w:val="center"/>
          </w:tcPr>
          <w:p w14:paraId="7EC75295" w14:textId="30799370" w:rsidR="001B44B0" w:rsidRDefault="001B44B0" w:rsidP="07F20DBA">
            <w:pPr>
              <w:rPr>
                <w:rFonts w:ascii="Aptos" w:eastAsia="Aptos" w:hAnsi="Aptos" w:cs="Aptos"/>
                <w:color w:val="000000" w:themeColor="text1"/>
                <w:sz w:val="24"/>
                <w:szCs w:val="24"/>
              </w:rPr>
            </w:pPr>
            <w:r w:rsidRPr="07F20DBA">
              <w:rPr>
                <w:rFonts w:ascii="Aptos" w:eastAsia="Aptos" w:hAnsi="Aptos" w:cs="Aptos"/>
                <w:b/>
                <w:bCs/>
                <w:color w:val="000000" w:themeColor="text1"/>
                <w:sz w:val="24"/>
                <w:szCs w:val="24"/>
              </w:rPr>
              <w:t>TOTAL HT</w:t>
            </w:r>
            <w:r w:rsidR="002A6600">
              <w:rPr>
                <w:rFonts w:ascii="Aptos" w:eastAsia="Aptos" w:hAnsi="Aptos" w:cs="Aptos"/>
                <w:b/>
                <w:bCs/>
                <w:color w:val="000000" w:themeColor="text1"/>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tcPr>
          <w:p w14:paraId="013B4434" w14:textId="77777777" w:rsidR="001B44B0" w:rsidRDefault="001B44B0" w:rsidP="07F20DBA">
            <w:pPr>
              <w:rPr>
                <w:rFonts w:ascii="Aptos" w:eastAsia="Aptos" w:hAnsi="Aptos" w:cs="Aptos"/>
                <w:color w:val="000000" w:themeColor="text1"/>
                <w:sz w:val="22"/>
                <w:szCs w:val="22"/>
              </w:rPr>
            </w:pPr>
          </w:p>
        </w:tc>
        <w:tc>
          <w:tcPr>
            <w:tcW w:w="1046" w:type="dxa"/>
            <w:tcBorders>
              <w:top w:val="single" w:sz="4" w:space="0" w:color="auto"/>
              <w:left w:val="single" w:sz="4" w:space="0" w:color="auto"/>
              <w:bottom w:val="single" w:sz="4" w:space="0" w:color="auto"/>
              <w:right w:val="single" w:sz="4" w:space="0" w:color="auto"/>
            </w:tcBorders>
          </w:tcPr>
          <w:p w14:paraId="00CD6DD4" w14:textId="2F12D9D3" w:rsidR="001B44B0" w:rsidRDefault="001B44B0" w:rsidP="07F20DBA">
            <w:pPr>
              <w:rPr>
                <w:rFonts w:ascii="Aptos" w:eastAsia="Aptos" w:hAnsi="Aptos" w:cs="Aptos"/>
                <w:color w:val="000000" w:themeColor="text1"/>
                <w:sz w:val="22"/>
                <w:szCs w:val="22"/>
              </w:rPr>
            </w:pPr>
          </w:p>
        </w:tc>
        <w:tc>
          <w:tcPr>
            <w:tcW w:w="1238" w:type="dxa"/>
            <w:tcBorders>
              <w:top w:val="single" w:sz="4" w:space="0" w:color="auto"/>
              <w:left w:val="single" w:sz="4" w:space="0" w:color="auto"/>
              <w:bottom w:val="single" w:sz="4" w:space="0" w:color="auto"/>
              <w:right w:val="single" w:sz="4" w:space="0" w:color="auto"/>
            </w:tcBorders>
            <w:vAlign w:val="center"/>
          </w:tcPr>
          <w:p w14:paraId="090E91C4" w14:textId="3474D2F2" w:rsidR="001B44B0" w:rsidRDefault="001B44B0" w:rsidP="07F20DBA">
            <w:pPr>
              <w:rPr>
                <w:rFonts w:ascii="Aptos" w:eastAsia="Aptos" w:hAnsi="Aptos" w:cs="Aptos"/>
                <w:color w:val="000000" w:themeColor="text1"/>
                <w:sz w:val="22"/>
                <w:szCs w:val="22"/>
              </w:rPr>
            </w:pPr>
          </w:p>
        </w:tc>
        <w:tc>
          <w:tcPr>
            <w:tcW w:w="1259" w:type="dxa"/>
            <w:tcBorders>
              <w:top w:val="single" w:sz="4" w:space="0" w:color="auto"/>
              <w:left w:val="single" w:sz="4" w:space="0" w:color="auto"/>
              <w:bottom w:val="single" w:sz="4" w:space="0" w:color="auto"/>
              <w:right w:val="single" w:sz="4" w:space="0" w:color="auto"/>
            </w:tcBorders>
          </w:tcPr>
          <w:p w14:paraId="68B5839E" w14:textId="77777777" w:rsidR="001B44B0" w:rsidRPr="07F20DBA" w:rsidRDefault="001B44B0" w:rsidP="07F20DBA">
            <w:pPr>
              <w:rPr>
                <w:rFonts w:ascii="Aptos" w:eastAsia="Aptos" w:hAnsi="Aptos" w:cs="Aptos"/>
                <w:b/>
                <w:bCs/>
                <w:color w:val="000000" w:themeColor="text1"/>
                <w:sz w:val="24"/>
                <w:szCs w:val="24"/>
              </w:rPr>
            </w:pPr>
          </w:p>
        </w:tc>
        <w:tc>
          <w:tcPr>
            <w:tcW w:w="2828" w:type="dxa"/>
            <w:tcBorders>
              <w:top w:val="single" w:sz="4" w:space="0" w:color="auto"/>
              <w:left w:val="single" w:sz="4" w:space="0" w:color="auto"/>
              <w:bottom w:val="single" w:sz="4" w:space="0" w:color="auto"/>
              <w:right w:val="single" w:sz="4" w:space="0" w:color="auto"/>
            </w:tcBorders>
            <w:vAlign w:val="center"/>
          </w:tcPr>
          <w:p w14:paraId="2C55D1AC" w14:textId="26F64A87" w:rsidR="001B44B0" w:rsidRDefault="001B44B0" w:rsidP="07F20DBA">
            <w:pPr>
              <w:rPr>
                <w:rFonts w:ascii="Aptos" w:eastAsia="Aptos" w:hAnsi="Aptos" w:cs="Aptos"/>
                <w:color w:val="000000" w:themeColor="text1"/>
                <w:sz w:val="24"/>
                <w:szCs w:val="24"/>
              </w:rPr>
            </w:pPr>
            <w:r w:rsidRPr="07F20DBA">
              <w:rPr>
                <w:rFonts w:ascii="Aptos" w:eastAsia="Aptos" w:hAnsi="Aptos" w:cs="Aptos"/>
                <w:b/>
                <w:bCs/>
                <w:color w:val="000000" w:themeColor="text1"/>
                <w:sz w:val="24"/>
                <w:szCs w:val="24"/>
              </w:rPr>
              <w:t>Cf. Devis détaillé</w:t>
            </w:r>
            <w:r w:rsidR="00C548ED">
              <w:rPr>
                <w:rFonts w:ascii="Aptos" w:eastAsia="Aptos" w:hAnsi="Aptos" w:cs="Aptos"/>
                <w:b/>
                <w:bCs/>
                <w:color w:val="000000" w:themeColor="text1"/>
                <w:sz w:val="24"/>
                <w:szCs w:val="24"/>
              </w:rPr>
              <w:t xml:space="preserve"> à fournir obligatoirement</w:t>
            </w:r>
          </w:p>
        </w:tc>
      </w:tr>
    </w:tbl>
    <w:p w14:paraId="3C4A1143" w14:textId="445E8D45" w:rsidR="07F20DBA" w:rsidRDefault="07F20DBA" w:rsidP="07F20DBA">
      <w:pPr>
        <w:tabs>
          <w:tab w:val="left" w:pos="851"/>
          <w:tab w:val="left" w:pos="3402"/>
        </w:tabs>
        <w:spacing w:before="120" w:after="120"/>
        <w:jc w:val="center"/>
        <w:rPr>
          <w:rFonts w:ascii="Arial" w:hAnsi="Arial" w:cs="Arial"/>
          <w:b/>
          <w:bCs/>
          <w:sz w:val="16"/>
          <w:szCs w:val="16"/>
        </w:rPr>
      </w:pPr>
    </w:p>
    <w:p w14:paraId="47B9FE7D" w14:textId="4BF04761" w:rsidR="07F20DBA" w:rsidRDefault="07F20DBA" w:rsidP="07F20DBA">
      <w:pPr>
        <w:tabs>
          <w:tab w:val="left" w:pos="851"/>
          <w:tab w:val="left" w:pos="3402"/>
        </w:tabs>
        <w:spacing w:before="120" w:after="120"/>
        <w:jc w:val="center"/>
        <w:rPr>
          <w:rFonts w:ascii="Arial" w:hAnsi="Arial" w:cs="Arial"/>
          <w:b/>
          <w:bCs/>
          <w:sz w:val="16"/>
          <w:szCs w:val="16"/>
        </w:rPr>
      </w:pPr>
    </w:p>
    <w:p w14:paraId="170C0447" w14:textId="183678B7" w:rsidR="07F20DBA" w:rsidRDefault="07F20DBA" w:rsidP="07F20DBA">
      <w:pPr>
        <w:tabs>
          <w:tab w:val="left" w:pos="851"/>
          <w:tab w:val="left" w:pos="3402"/>
        </w:tabs>
        <w:spacing w:before="120" w:after="120"/>
        <w:jc w:val="center"/>
        <w:rPr>
          <w:rFonts w:ascii="Arial" w:hAnsi="Arial" w:cs="Arial"/>
          <w:b/>
          <w:bCs/>
          <w:sz w:val="16"/>
          <w:szCs w:val="16"/>
        </w:rPr>
      </w:pPr>
    </w:p>
    <w:p w14:paraId="661F2BB7" w14:textId="185237DE" w:rsidR="07F20DBA" w:rsidRDefault="07F20DBA" w:rsidP="07F20DBA">
      <w:pPr>
        <w:tabs>
          <w:tab w:val="left" w:pos="851"/>
          <w:tab w:val="left" w:pos="3402"/>
        </w:tabs>
        <w:spacing w:before="120" w:after="120"/>
        <w:jc w:val="center"/>
        <w:rPr>
          <w:rFonts w:ascii="Arial" w:hAnsi="Arial" w:cs="Arial"/>
          <w:b/>
          <w:bCs/>
          <w:sz w:val="16"/>
          <w:szCs w:val="16"/>
        </w:rPr>
      </w:pPr>
    </w:p>
    <w:p w14:paraId="44D2139B" w14:textId="77777777" w:rsidR="001B44B0" w:rsidRDefault="001B44B0" w:rsidP="001B44B0">
      <w:pPr>
        <w:tabs>
          <w:tab w:val="left" w:pos="851"/>
          <w:tab w:val="left" w:pos="3402"/>
        </w:tabs>
        <w:spacing w:before="120" w:after="120"/>
        <w:jc w:val="center"/>
        <w:rPr>
          <w:rFonts w:ascii="Arial" w:hAnsi="Arial" w:cs="Arial"/>
          <w:b/>
          <w:bCs/>
          <w:sz w:val="16"/>
          <w:szCs w:val="16"/>
        </w:rPr>
      </w:pPr>
    </w:p>
    <w:p w14:paraId="4A46F753" w14:textId="77777777" w:rsidR="001B44B0" w:rsidRDefault="001B44B0" w:rsidP="001B44B0">
      <w:pPr>
        <w:tabs>
          <w:tab w:val="left" w:pos="851"/>
          <w:tab w:val="left" w:pos="3402"/>
        </w:tabs>
        <w:spacing w:before="120" w:after="120"/>
        <w:jc w:val="center"/>
        <w:rPr>
          <w:rFonts w:ascii="Arial" w:hAnsi="Arial" w:cs="Arial"/>
          <w:b/>
          <w:bCs/>
          <w:sz w:val="16"/>
          <w:szCs w:val="16"/>
        </w:rPr>
      </w:pPr>
    </w:p>
    <w:p w14:paraId="1F8B1913" w14:textId="77777777" w:rsidR="001B44B0" w:rsidRDefault="001B44B0" w:rsidP="001B44B0">
      <w:pPr>
        <w:tabs>
          <w:tab w:val="left" w:pos="851"/>
          <w:tab w:val="left" w:pos="3402"/>
        </w:tabs>
        <w:spacing w:before="120" w:after="120"/>
        <w:rPr>
          <w:rFonts w:ascii="Arial" w:hAnsi="Arial" w:cs="Arial"/>
          <w:b/>
          <w:bCs/>
          <w:sz w:val="16"/>
          <w:szCs w:val="16"/>
        </w:rPr>
      </w:pPr>
    </w:p>
    <w:p w14:paraId="364DB349" w14:textId="77777777" w:rsidR="001B44B0" w:rsidRDefault="001B44B0" w:rsidP="001B44B0">
      <w:pPr>
        <w:tabs>
          <w:tab w:val="left" w:pos="851"/>
          <w:tab w:val="left" w:pos="3402"/>
        </w:tabs>
        <w:spacing w:before="120" w:after="120"/>
        <w:jc w:val="both"/>
        <w:rPr>
          <w:rFonts w:ascii="Arial" w:hAnsi="Arial" w:cs="Arial"/>
          <w:sz w:val="16"/>
          <w:szCs w:val="16"/>
        </w:rPr>
      </w:pPr>
    </w:p>
    <w:p w14:paraId="1B361B5F" w14:textId="5195D384" w:rsidR="00C548ED" w:rsidRDefault="00C548ED">
      <w:pPr>
        <w:suppressAutoHyphens w:val="0"/>
        <w:rPr>
          <w:rFonts w:ascii="Arial" w:hAnsi="Arial" w:cs="Arial"/>
          <w:b/>
          <w:bCs/>
          <w:color w:val="000000" w:themeColor="text1"/>
          <w:sz w:val="30"/>
          <w:szCs w:val="30"/>
        </w:rPr>
      </w:pPr>
      <w:r>
        <w:rPr>
          <w:rFonts w:ascii="Arial" w:hAnsi="Arial" w:cs="Arial"/>
          <w:b/>
          <w:bCs/>
          <w:color w:val="000000" w:themeColor="text1"/>
          <w:sz w:val="30"/>
          <w:szCs w:val="30"/>
        </w:rPr>
        <w:br w:type="page"/>
      </w:r>
    </w:p>
    <w:p w14:paraId="7BE04AD0" w14:textId="77777777" w:rsidR="07F20DBA" w:rsidRPr="0029327E" w:rsidRDefault="07F20DBA" w:rsidP="07F20DBA">
      <w:pPr>
        <w:tabs>
          <w:tab w:val="left" w:pos="851"/>
          <w:tab w:val="left" w:pos="3402"/>
        </w:tabs>
        <w:spacing w:before="120" w:after="120"/>
        <w:jc w:val="center"/>
        <w:rPr>
          <w:rFonts w:ascii="Arial" w:hAnsi="Arial" w:cs="Arial"/>
          <w:b/>
          <w:bCs/>
          <w:color w:val="000000" w:themeColor="text1"/>
          <w:sz w:val="30"/>
          <w:szCs w:val="30"/>
        </w:rPr>
      </w:pPr>
    </w:p>
    <w:p w14:paraId="5BCA6AC4" w14:textId="10CD07F4" w:rsidR="105DA7BC" w:rsidRPr="0029327E" w:rsidRDefault="105DA7BC" w:rsidP="07F20DBA">
      <w:pPr>
        <w:tabs>
          <w:tab w:val="left" w:pos="851"/>
          <w:tab w:val="left" w:pos="3402"/>
        </w:tabs>
        <w:spacing w:before="120" w:after="120"/>
        <w:jc w:val="center"/>
        <w:rPr>
          <w:rFonts w:ascii="Arial" w:hAnsi="Arial" w:cs="Arial"/>
          <w:b/>
          <w:bCs/>
          <w:color w:val="000000" w:themeColor="text1"/>
          <w:sz w:val="30"/>
          <w:szCs w:val="30"/>
        </w:rPr>
      </w:pPr>
      <w:r w:rsidRPr="0029327E">
        <w:rPr>
          <w:rFonts w:ascii="Arial" w:hAnsi="Arial" w:cs="Arial"/>
          <w:b/>
          <w:bCs/>
          <w:color w:val="000000" w:themeColor="text1"/>
          <w:sz w:val="30"/>
          <w:szCs w:val="30"/>
        </w:rPr>
        <w:t>Annexe 3 BPU</w:t>
      </w:r>
    </w:p>
    <w:p w14:paraId="539A5226" w14:textId="31ECF03A" w:rsidR="07F20DBA" w:rsidRPr="0029327E" w:rsidRDefault="07F20DBA" w:rsidP="07F20DBA">
      <w:pPr>
        <w:tabs>
          <w:tab w:val="left" w:pos="851"/>
          <w:tab w:val="left" w:pos="3402"/>
        </w:tabs>
        <w:spacing w:before="120" w:after="120"/>
        <w:jc w:val="center"/>
        <w:rPr>
          <w:rFonts w:ascii="Arial" w:hAnsi="Arial" w:cs="Arial"/>
          <w:b/>
          <w:bCs/>
          <w:color w:val="000000" w:themeColor="text1"/>
          <w:sz w:val="30"/>
          <w:szCs w:val="30"/>
        </w:rPr>
      </w:pPr>
    </w:p>
    <w:p w14:paraId="3B43E703" w14:textId="6DEEE7CE" w:rsidR="65A06C65" w:rsidRPr="0029327E" w:rsidRDefault="65A06C65" w:rsidP="07F20DBA">
      <w:pPr>
        <w:pStyle w:val="Titre1"/>
        <w:spacing w:after="322"/>
        <w:jc w:val="center"/>
        <w:rPr>
          <w:rFonts w:ascii="Arial" w:eastAsia="Arial" w:hAnsi="Arial" w:cs="Arial"/>
          <w:color w:val="000000" w:themeColor="text1"/>
          <w:sz w:val="30"/>
          <w:szCs w:val="30"/>
        </w:rPr>
      </w:pPr>
      <w:r w:rsidRPr="0029327E">
        <w:rPr>
          <w:rFonts w:ascii="Arial" w:eastAsia="Arial" w:hAnsi="Arial" w:cs="Arial"/>
          <w:color w:val="000000" w:themeColor="text1"/>
          <w:sz w:val="30"/>
          <w:szCs w:val="30"/>
        </w:rPr>
        <w:t>Bordereau des Prix Unitaires (BPU)</w:t>
      </w:r>
    </w:p>
    <w:p w14:paraId="1FF0AE28" w14:textId="277D3B73" w:rsidR="65A06C65" w:rsidRPr="0029327E" w:rsidRDefault="65A06C65" w:rsidP="07F20DBA">
      <w:pPr>
        <w:spacing w:before="240" w:after="240"/>
        <w:jc w:val="center"/>
        <w:rPr>
          <w:rFonts w:ascii="Arial" w:eastAsia="Arial" w:hAnsi="Arial" w:cs="Arial"/>
          <w:color w:val="000000" w:themeColor="text1"/>
          <w:sz w:val="16"/>
          <w:szCs w:val="16"/>
        </w:rPr>
      </w:pPr>
      <w:r w:rsidRPr="0029327E">
        <w:rPr>
          <w:rFonts w:ascii="Arial" w:eastAsia="Arial" w:hAnsi="Arial" w:cs="Arial"/>
          <w:color w:val="000000" w:themeColor="text1"/>
          <w:sz w:val="16"/>
          <w:szCs w:val="16"/>
        </w:rPr>
        <w:t>Marché : Refonte du site internet de La Fémis – Assistance technique et maintenance</w:t>
      </w:r>
      <w:r w:rsidR="2C1232EE" w:rsidRPr="0029327E">
        <w:rPr>
          <w:rFonts w:ascii="Arial" w:eastAsia="Arial" w:hAnsi="Arial" w:cs="Arial"/>
          <w:color w:val="000000" w:themeColor="text1"/>
          <w:sz w:val="16"/>
          <w:szCs w:val="16"/>
        </w:rPr>
        <w:t xml:space="preserve"> annuel</w:t>
      </w:r>
    </w:p>
    <w:p w14:paraId="18EDF34A" w14:textId="77777777" w:rsidR="001B44B0" w:rsidRPr="0029327E" w:rsidRDefault="001B44B0" w:rsidP="07F20DBA">
      <w:pPr>
        <w:spacing w:before="240" w:after="240"/>
        <w:jc w:val="center"/>
        <w:rPr>
          <w:i/>
          <w:iCs/>
          <w:color w:val="000000" w:themeColor="text1"/>
        </w:rPr>
      </w:pPr>
    </w:p>
    <w:tbl>
      <w:tblPr>
        <w:tblW w:w="0" w:type="auto"/>
        <w:tblLook w:val="06A0" w:firstRow="1" w:lastRow="0" w:firstColumn="1" w:lastColumn="0" w:noHBand="1" w:noVBand="1"/>
      </w:tblPr>
      <w:tblGrid>
        <w:gridCol w:w="452"/>
        <w:gridCol w:w="4325"/>
        <w:gridCol w:w="1587"/>
        <w:gridCol w:w="1843"/>
      </w:tblGrid>
      <w:tr w:rsidR="001B44B0" w:rsidRPr="0029327E" w14:paraId="498E5570"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CBEA86" w14:textId="1FD35101" w:rsidR="001B44B0" w:rsidRPr="0029327E" w:rsidRDefault="001B44B0" w:rsidP="07F20DBA">
            <w:pPr>
              <w:jc w:val="center"/>
              <w:rPr>
                <w:color w:val="000000" w:themeColor="text1"/>
              </w:rPr>
            </w:pPr>
            <w:r w:rsidRPr="0029327E">
              <w:rPr>
                <w:b/>
                <w:bCs/>
                <w:color w:val="000000" w:themeColor="text1"/>
              </w:rPr>
              <w:t>N°</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A38E46" w14:textId="25C7973E" w:rsidR="001B44B0" w:rsidRPr="0029327E" w:rsidRDefault="001B44B0" w:rsidP="07F20DBA">
            <w:pPr>
              <w:jc w:val="center"/>
              <w:rPr>
                <w:color w:val="000000" w:themeColor="text1"/>
              </w:rPr>
            </w:pPr>
            <w:r w:rsidRPr="0029327E">
              <w:rPr>
                <w:b/>
                <w:bCs/>
                <w:color w:val="000000" w:themeColor="text1"/>
              </w:rPr>
              <w:t>Prestation</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38D9B0" w14:textId="158BB426" w:rsidR="001B44B0" w:rsidRPr="0029327E" w:rsidRDefault="001B44B0" w:rsidP="07F20DBA">
            <w:pPr>
              <w:jc w:val="center"/>
              <w:rPr>
                <w:color w:val="000000" w:themeColor="text1"/>
              </w:rPr>
            </w:pPr>
            <w:r w:rsidRPr="0029327E">
              <w:rPr>
                <w:b/>
                <w:bCs/>
                <w:color w:val="000000" w:themeColor="text1"/>
              </w:rPr>
              <w:t>Unité</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C33086E" w14:textId="5B207E73" w:rsidR="001B44B0" w:rsidRPr="0029327E" w:rsidRDefault="001B44B0" w:rsidP="07F20DBA">
            <w:pPr>
              <w:jc w:val="center"/>
              <w:rPr>
                <w:color w:val="000000" w:themeColor="text1"/>
              </w:rPr>
            </w:pPr>
            <w:r w:rsidRPr="0029327E">
              <w:rPr>
                <w:b/>
                <w:bCs/>
                <w:color w:val="000000" w:themeColor="text1"/>
              </w:rPr>
              <w:t>Prix unitaire HT (€)</w:t>
            </w:r>
          </w:p>
        </w:tc>
      </w:tr>
      <w:tr w:rsidR="001B44B0" w:rsidRPr="0029327E" w14:paraId="40B5CFA0"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68757F" w14:textId="7557204A" w:rsidR="001B44B0" w:rsidRPr="0029327E" w:rsidRDefault="001B44B0" w:rsidP="07F20DBA">
            <w:pPr>
              <w:rPr>
                <w:color w:val="000000" w:themeColor="text1"/>
              </w:rPr>
            </w:pPr>
            <w:r w:rsidRPr="0029327E">
              <w:rPr>
                <w:color w:val="000000" w:themeColor="text1"/>
              </w:rPr>
              <w:t>1</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DB6172" w14:textId="1F076D3D" w:rsidR="001B44B0" w:rsidRPr="0029327E" w:rsidRDefault="001B44B0" w:rsidP="07F20DBA">
            <w:pPr>
              <w:rPr>
                <w:color w:val="000000" w:themeColor="text1"/>
              </w:rPr>
            </w:pPr>
            <w:r w:rsidRPr="0029327E">
              <w:rPr>
                <w:color w:val="000000" w:themeColor="text1"/>
              </w:rPr>
              <w:t>Assistance technique / support fonctionnel</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362395D" w14:textId="17282BA7" w:rsidR="001B44B0" w:rsidRPr="0029327E" w:rsidRDefault="001B44B0" w:rsidP="07F20DBA">
            <w:pPr>
              <w:rPr>
                <w:color w:val="000000" w:themeColor="text1"/>
              </w:rPr>
            </w:pPr>
            <w:r w:rsidRPr="0029327E">
              <w:rPr>
                <w:color w:val="000000" w:themeColor="text1"/>
              </w:rPr>
              <w:t>Heure</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A41F86" w14:textId="12034860" w:rsidR="001B44B0" w:rsidRPr="0029327E" w:rsidRDefault="001B44B0">
            <w:pPr>
              <w:rPr>
                <w:color w:val="000000" w:themeColor="text1"/>
              </w:rPr>
            </w:pPr>
          </w:p>
        </w:tc>
      </w:tr>
      <w:tr w:rsidR="001B44B0" w:rsidRPr="0029327E" w14:paraId="2D94FC0E"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93BC26F" w14:textId="2B35DF46" w:rsidR="001B44B0" w:rsidRPr="0029327E" w:rsidRDefault="001B44B0" w:rsidP="07F20DBA">
            <w:pPr>
              <w:rPr>
                <w:color w:val="000000" w:themeColor="text1"/>
              </w:rPr>
            </w:pPr>
            <w:r w:rsidRPr="0029327E">
              <w:rPr>
                <w:color w:val="000000" w:themeColor="text1"/>
              </w:rPr>
              <w:t>2</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C4CE443" w14:textId="61B9F222" w:rsidR="001B44B0" w:rsidRPr="0029327E" w:rsidRDefault="001B44B0" w:rsidP="07F20DBA">
            <w:pPr>
              <w:rPr>
                <w:color w:val="000000" w:themeColor="text1"/>
              </w:rPr>
            </w:pPr>
            <w:r w:rsidRPr="0029327E">
              <w:rPr>
                <w:color w:val="000000" w:themeColor="text1"/>
              </w:rPr>
              <w:t>Développement évolutif (ajout ou modification de fonctionnalités)</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B1C1DF1" w14:textId="1583540B" w:rsidR="001B44B0" w:rsidRPr="0029327E" w:rsidRDefault="001B44B0" w:rsidP="07F20DBA">
            <w:pPr>
              <w:rPr>
                <w:color w:val="000000" w:themeColor="text1"/>
              </w:rPr>
            </w:pPr>
            <w:r w:rsidRPr="0029327E">
              <w:rPr>
                <w:color w:val="000000" w:themeColor="text1"/>
              </w:rPr>
              <w:t>Jour</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07A853B" w14:textId="4A8736FF" w:rsidR="001B44B0" w:rsidRPr="0029327E" w:rsidRDefault="001B44B0">
            <w:pPr>
              <w:rPr>
                <w:color w:val="000000" w:themeColor="text1"/>
              </w:rPr>
            </w:pPr>
          </w:p>
        </w:tc>
      </w:tr>
      <w:tr w:rsidR="001B44B0" w:rsidRPr="0029327E" w14:paraId="08B999EA"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2F99F97" w14:textId="33D57F27" w:rsidR="001B44B0" w:rsidRPr="0029327E" w:rsidRDefault="001B44B0" w:rsidP="07F20DBA">
            <w:pPr>
              <w:rPr>
                <w:color w:val="000000" w:themeColor="text1"/>
              </w:rPr>
            </w:pPr>
            <w:r w:rsidRPr="0029327E">
              <w:rPr>
                <w:color w:val="000000" w:themeColor="text1"/>
              </w:rPr>
              <w:t>3</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4F6056" w14:textId="1AE07A9B" w:rsidR="001B44B0" w:rsidRPr="0029327E" w:rsidRDefault="001B44B0" w:rsidP="07F20DBA">
            <w:pPr>
              <w:rPr>
                <w:color w:val="000000" w:themeColor="text1"/>
              </w:rPr>
            </w:pPr>
            <w:r w:rsidRPr="0029327E">
              <w:rPr>
                <w:color w:val="000000" w:themeColor="text1"/>
              </w:rPr>
              <w:t>Intervention chef de projet / coordination</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9C9E4F" w14:textId="278FC08E" w:rsidR="001B44B0" w:rsidRPr="0029327E" w:rsidRDefault="001B44B0" w:rsidP="07F20DBA">
            <w:pPr>
              <w:rPr>
                <w:color w:val="000000" w:themeColor="text1"/>
              </w:rPr>
            </w:pPr>
            <w:r w:rsidRPr="0029327E">
              <w:rPr>
                <w:color w:val="000000" w:themeColor="text1"/>
              </w:rPr>
              <w:t>Jour</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76CBEC" w14:textId="19CBEA15" w:rsidR="001B44B0" w:rsidRPr="0029327E" w:rsidRDefault="001B44B0">
            <w:pPr>
              <w:rPr>
                <w:color w:val="000000" w:themeColor="text1"/>
              </w:rPr>
            </w:pPr>
          </w:p>
        </w:tc>
      </w:tr>
      <w:tr w:rsidR="001B44B0" w:rsidRPr="0029327E" w14:paraId="51F02834"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CCA989A" w14:textId="69359E1B" w:rsidR="001B44B0" w:rsidRPr="0029327E" w:rsidRDefault="001B44B0" w:rsidP="07F20DBA">
            <w:pPr>
              <w:rPr>
                <w:color w:val="000000" w:themeColor="text1"/>
              </w:rPr>
            </w:pPr>
            <w:r w:rsidRPr="0029327E">
              <w:rPr>
                <w:color w:val="000000" w:themeColor="text1"/>
              </w:rPr>
              <w:t>4</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E9FEA2" w14:textId="15E4E9C5" w:rsidR="001B44B0" w:rsidRPr="0029327E" w:rsidRDefault="001B44B0" w:rsidP="07F20DBA">
            <w:pPr>
              <w:rPr>
                <w:color w:val="000000" w:themeColor="text1"/>
              </w:rPr>
            </w:pPr>
            <w:r w:rsidRPr="0029327E">
              <w:rPr>
                <w:color w:val="000000" w:themeColor="text1"/>
              </w:rPr>
              <w:t>Formation complémentaire des équipes</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59DC126" w14:textId="73C028A4" w:rsidR="001B44B0" w:rsidRPr="0029327E" w:rsidRDefault="001B44B0" w:rsidP="07F20DBA">
            <w:pPr>
              <w:rPr>
                <w:color w:val="000000" w:themeColor="text1"/>
              </w:rPr>
            </w:pPr>
            <w:r w:rsidRPr="0029327E">
              <w:rPr>
                <w:color w:val="000000" w:themeColor="text1"/>
              </w:rPr>
              <w:t>Demi-journée</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AC77949" w14:textId="69FB9831" w:rsidR="001B44B0" w:rsidRPr="0029327E" w:rsidRDefault="001B44B0">
            <w:pPr>
              <w:rPr>
                <w:color w:val="000000" w:themeColor="text1"/>
              </w:rPr>
            </w:pPr>
          </w:p>
        </w:tc>
      </w:tr>
      <w:tr w:rsidR="001B44B0" w:rsidRPr="0029327E" w14:paraId="1CA27A15"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1E565D3" w14:textId="1E8AFE1F" w:rsidR="001B44B0" w:rsidRPr="0029327E" w:rsidRDefault="001B44B0" w:rsidP="07F20DBA">
            <w:pPr>
              <w:rPr>
                <w:color w:val="000000" w:themeColor="text1"/>
              </w:rPr>
            </w:pPr>
            <w:r w:rsidRPr="0029327E">
              <w:rPr>
                <w:color w:val="000000" w:themeColor="text1"/>
              </w:rPr>
              <w:t>5</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54FC33D" w14:textId="2B262815" w:rsidR="001B44B0" w:rsidRPr="0029327E" w:rsidRDefault="001B44B0" w:rsidP="07F20DBA">
            <w:pPr>
              <w:rPr>
                <w:color w:val="000000" w:themeColor="text1"/>
              </w:rPr>
            </w:pPr>
            <w:r w:rsidRPr="0029327E">
              <w:rPr>
                <w:color w:val="000000" w:themeColor="text1"/>
              </w:rPr>
              <w:t>Intégration ou modification de contenus (pages, médias)</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9A8D69" w14:textId="7F54CA0C" w:rsidR="001B44B0" w:rsidRPr="0029327E" w:rsidRDefault="001B44B0" w:rsidP="07F20DBA">
            <w:pPr>
              <w:rPr>
                <w:color w:val="000000" w:themeColor="text1"/>
              </w:rPr>
            </w:pPr>
            <w:r w:rsidRPr="0029327E">
              <w:rPr>
                <w:color w:val="000000" w:themeColor="text1"/>
              </w:rPr>
              <w:t>Heure</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6CF943" w14:textId="0E6DD4E1" w:rsidR="001B44B0" w:rsidRPr="0029327E" w:rsidRDefault="001B44B0">
            <w:pPr>
              <w:rPr>
                <w:color w:val="000000" w:themeColor="text1"/>
              </w:rPr>
            </w:pPr>
          </w:p>
        </w:tc>
      </w:tr>
      <w:tr w:rsidR="001B44B0" w:rsidRPr="0029327E" w14:paraId="2F546BC4" w14:textId="77777777" w:rsidTr="001B44B0">
        <w:trPr>
          <w:trHeight w:val="300"/>
        </w:trPr>
        <w:tc>
          <w:tcPr>
            <w:tcW w:w="45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38058B4" w14:textId="19706F80" w:rsidR="001B44B0" w:rsidRPr="0029327E" w:rsidRDefault="001B44B0" w:rsidP="07F20DBA">
            <w:pPr>
              <w:rPr>
                <w:color w:val="000000" w:themeColor="text1"/>
              </w:rPr>
            </w:pPr>
            <w:r w:rsidRPr="0029327E">
              <w:rPr>
                <w:color w:val="000000" w:themeColor="text1"/>
              </w:rPr>
              <w:t>6</w:t>
            </w:r>
          </w:p>
        </w:tc>
        <w:tc>
          <w:tcPr>
            <w:tcW w:w="432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C28BB3E" w14:textId="2C1C5E2F" w:rsidR="001B44B0" w:rsidRPr="0029327E" w:rsidRDefault="001B44B0" w:rsidP="07F20DBA">
            <w:pPr>
              <w:rPr>
                <w:color w:val="000000" w:themeColor="text1"/>
              </w:rPr>
            </w:pPr>
            <w:r w:rsidRPr="0029327E">
              <w:rPr>
                <w:color w:val="000000" w:themeColor="text1"/>
              </w:rPr>
              <w:t>Mise à jour technique du CMS et des extensions</w:t>
            </w:r>
          </w:p>
        </w:tc>
        <w:tc>
          <w:tcPr>
            <w:tcW w:w="158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5EBBA20" w14:textId="54AEA698" w:rsidR="001B44B0" w:rsidRPr="0029327E" w:rsidRDefault="001B44B0" w:rsidP="07F20DBA">
            <w:pPr>
              <w:rPr>
                <w:color w:val="000000" w:themeColor="text1"/>
              </w:rPr>
            </w:pPr>
            <w:r w:rsidRPr="0029327E">
              <w:rPr>
                <w:color w:val="000000" w:themeColor="text1"/>
              </w:rPr>
              <w:t>Forfait</w:t>
            </w:r>
          </w:p>
        </w:tc>
        <w:tc>
          <w:tcPr>
            <w:tcW w:w="18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80E7E1D" w14:textId="5AA0116F" w:rsidR="001B44B0" w:rsidRPr="0029327E" w:rsidRDefault="001B44B0">
            <w:pPr>
              <w:rPr>
                <w:color w:val="000000" w:themeColor="text1"/>
              </w:rPr>
            </w:pPr>
          </w:p>
        </w:tc>
      </w:tr>
    </w:tbl>
    <w:p w14:paraId="58EEEAA1" w14:textId="721636C8" w:rsidR="07F20DBA" w:rsidRPr="0029327E" w:rsidRDefault="07F20DBA" w:rsidP="07F20DBA">
      <w:pPr>
        <w:jc w:val="center"/>
        <w:rPr>
          <w:color w:val="000000" w:themeColor="text1"/>
          <w:sz w:val="24"/>
          <w:szCs w:val="24"/>
        </w:rPr>
      </w:pPr>
    </w:p>
    <w:p w14:paraId="0F135667" w14:textId="726C0C9D" w:rsidR="07F20DBA" w:rsidRPr="0029327E" w:rsidRDefault="07F20DBA" w:rsidP="07F20DBA">
      <w:pPr>
        <w:tabs>
          <w:tab w:val="left" w:pos="851"/>
          <w:tab w:val="left" w:pos="3402"/>
        </w:tabs>
        <w:spacing w:before="120" w:after="120"/>
        <w:jc w:val="center"/>
        <w:rPr>
          <w:rFonts w:ascii="Arial" w:hAnsi="Arial" w:cs="Arial"/>
          <w:b/>
          <w:bCs/>
          <w:color w:val="000000" w:themeColor="text1"/>
          <w:sz w:val="16"/>
          <w:szCs w:val="16"/>
        </w:rPr>
      </w:pPr>
    </w:p>
    <w:p w14:paraId="5891F635" w14:textId="768259A5" w:rsidR="07F20DBA" w:rsidRDefault="07F20DBA" w:rsidP="07F20DBA">
      <w:pPr>
        <w:tabs>
          <w:tab w:val="left" w:pos="851"/>
          <w:tab w:val="left" w:pos="3402"/>
        </w:tabs>
        <w:spacing w:before="120" w:after="120"/>
        <w:jc w:val="center"/>
        <w:rPr>
          <w:rFonts w:ascii="Arial" w:hAnsi="Arial" w:cs="Arial"/>
          <w:b/>
          <w:bCs/>
          <w:sz w:val="16"/>
          <w:szCs w:val="16"/>
        </w:rPr>
      </w:pPr>
    </w:p>
    <w:p w14:paraId="6324A980"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38CD7982"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53A83045"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11DA2C2F"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4BF9B17F"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3E2E06C5"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09626982"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1C615071"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2BBEF2D6"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03939653"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5C65372D" w14:textId="77777777" w:rsidR="00B20920" w:rsidRDefault="00B20920" w:rsidP="07F20DBA">
      <w:pPr>
        <w:tabs>
          <w:tab w:val="left" w:pos="851"/>
          <w:tab w:val="left" w:pos="3402"/>
        </w:tabs>
        <w:spacing w:before="120" w:after="120"/>
        <w:jc w:val="center"/>
        <w:rPr>
          <w:rFonts w:ascii="Arial" w:hAnsi="Arial" w:cs="Arial"/>
          <w:b/>
          <w:bCs/>
          <w:sz w:val="16"/>
          <w:szCs w:val="16"/>
        </w:rPr>
      </w:pPr>
    </w:p>
    <w:p w14:paraId="44A5E143" w14:textId="77777777" w:rsidR="00B20920" w:rsidRDefault="00B20920" w:rsidP="00B20920">
      <w:pPr>
        <w:tabs>
          <w:tab w:val="left" w:pos="851"/>
          <w:tab w:val="left" w:pos="3402"/>
        </w:tabs>
        <w:spacing w:before="120" w:after="120"/>
        <w:jc w:val="center"/>
        <w:rPr>
          <w:rFonts w:ascii="Arial" w:hAnsi="Arial" w:cs="Arial"/>
          <w:b/>
          <w:bCs/>
          <w:sz w:val="16"/>
          <w:szCs w:val="16"/>
        </w:rPr>
      </w:pPr>
    </w:p>
    <w:p w14:paraId="2ABF9EDC" w14:textId="77777777" w:rsidR="00B20920" w:rsidRDefault="00B20920" w:rsidP="00B20920">
      <w:pPr>
        <w:tabs>
          <w:tab w:val="left" w:pos="851"/>
          <w:tab w:val="left" w:pos="3402"/>
        </w:tabs>
        <w:spacing w:before="120" w:after="120"/>
        <w:jc w:val="center"/>
        <w:rPr>
          <w:rFonts w:ascii="Arial" w:hAnsi="Arial" w:cs="Arial"/>
          <w:b/>
          <w:bCs/>
          <w:sz w:val="16"/>
          <w:szCs w:val="16"/>
        </w:rPr>
      </w:pPr>
    </w:p>
    <w:p w14:paraId="143E1765" w14:textId="77777777" w:rsidR="00B20920" w:rsidRDefault="00B20920" w:rsidP="00B20920">
      <w:pPr>
        <w:tabs>
          <w:tab w:val="left" w:pos="851"/>
          <w:tab w:val="left" w:pos="3402"/>
        </w:tabs>
        <w:spacing w:before="120" w:after="120"/>
        <w:rPr>
          <w:rFonts w:ascii="Arial" w:hAnsi="Arial" w:cs="Arial"/>
          <w:b/>
          <w:bCs/>
          <w:sz w:val="16"/>
          <w:szCs w:val="16"/>
        </w:rPr>
      </w:pPr>
    </w:p>
    <w:p w14:paraId="2D143D62" w14:textId="77777777" w:rsidR="00B20920" w:rsidRDefault="00B20920" w:rsidP="00B20920">
      <w:pPr>
        <w:tabs>
          <w:tab w:val="left" w:pos="851"/>
          <w:tab w:val="left" w:pos="3402"/>
        </w:tabs>
        <w:spacing w:before="120" w:after="120"/>
        <w:jc w:val="both"/>
        <w:rPr>
          <w:rFonts w:ascii="Arial" w:hAnsi="Arial" w:cs="Arial"/>
          <w:sz w:val="16"/>
          <w:szCs w:val="16"/>
        </w:rPr>
      </w:pPr>
    </w:p>
    <w:p w14:paraId="7C839B36" w14:textId="77777777" w:rsidR="00B20920" w:rsidRDefault="00B20920" w:rsidP="00B20920">
      <w:pPr>
        <w:tabs>
          <w:tab w:val="left" w:pos="851"/>
          <w:tab w:val="left" w:pos="3402"/>
        </w:tabs>
        <w:spacing w:before="120" w:after="120"/>
        <w:jc w:val="center"/>
        <w:rPr>
          <w:rFonts w:ascii="Arial" w:hAnsi="Arial" w:cs="Arial"/>
          <w:b/>
          <w:bCs/>
          <w:sz w:val="16"/>
          <w:szCs w:val="16"/>
        </w:rPr>
      </w:pPr>
    </w:p>
    <w:p w14:paraId="5FE652D0" w14:textId="1AA49A92" w:rsidR="00B20920" w:rsidRDefault="00B20920" w:rsidP="00B20920">
      <w:pPr>
        <w:tabs>
          <w:tab w:val="left" w:pos="851"/>
          <w:tab w:val="left" w:pos="3402"/>
        </w:tabs>
        <w:spacing w:before="120" w:after="120"/>
        <w:jc w:val="center"/>
        <w:rPr>
          <w:rFonts w:ascii="Arial" w:hAnsi="Arial" w:cs="Arial"/>
          <w:b/>
          <w:bCs/>
          <w:sz w:val="16"/>
          <w:szCs w:val="16"/>
        </w:rPr>
      </w:pPr>
      <w:r w:rsidRPr="07F20DBA">
        <w:rPr>
          <w:rFonts w:ascii="Arial" w:hAnsi="Arial" w:cs="Arial"/>
          <w:b/>
          <w:bCs/>
          <w:sz w:val="16"/>
          <w:szCs w:val="16"/>
        </w:rPr>
        <w:t xml:space="preserve">Annexe </w:t>
      </w:r>
      <w:r>
        <w:rPr>
          <w:rFonts w:ascii="Arial" w:hAnsi="Arial" w:cs="Arial"/>
          <w:b/>
          <w:bCs/>
          <w:sz w:val="16"/>
          <w:szCs w:val="16"/>
        </w:rPr>
        <w:t>4</w:t>
      </w:r>
      <w:r w:rsidRPr="07F20DBA">
        <w:rPr>
          <w:rFonts w:ascii="Arial" w:hAnsi="Arial" w:cs="Arial"/>
          <w:b/>
          <w:bCs/>
          <w:sz w:val="16"/>
          <w:szCs w:val="16"/>
        </w:rPr>
        <w:t xml:space="preserve"> </w:t>
      </w:r>
      <w:r>
        <w:rPr>
          <w:rFonts w:ascii="Arial" w:hAnsi="Arial" w:cs="Arial"/>
          <w:b/>
          <w:bCs/>
          <w:sz w:val="16"/>
          <w:szCs w:val="16"/>
        </w:rPr>
        <w:t>Organigramme et CV des intervenants</w:t>
      </w:r>
    </w:p>
    <w:p w14:paraId="2203DA7E" w14:textId="77777777" w:rsidR="00B20920" w:rsidRDefault="00B20920" w:rsidP="00B20920">
      <w:pPr>
        <w:tabs>
          <w:tab w:val="left" w:pos="851"/>
          <w:tab w:val="left" w:pos="3402"/>
        </w:tabs>
        <w:spacing w:before="120" w:after="120"/>
        <w:jc w:val="center"/>
        <w:rPr>
          <w:rFonts w:ascii="Arial" w:hAnsi="Arial" w:cs="Arial"/>
          <w:b/>
          <w:bCs/>
          <w:sz w:val="16"/>
          <w:szCs w:val="16"/>
        </w:rPr>
      </w:pPr>
    </w:p>
    <w:p w14:paraId="2B8FBF2D" w14:textId="77777777" w:rsidR="00B20920" w:rsidRDefault="00B20920" w:rsidP="07F20DBA">
      <w:pPr>
        <w:tabs>
          <w:tab w:val="left" w:pos="851"/>
          <w:tab w:val="left" w:pos="3402"/>
        </w:tabs>
        <w:spacing w:before="120" w:after="120"/>
        <w:jc w:val="center"/>
        <w:rPr>
          <w:rFonts w:ascii="Arial" w:hAnsi="Arial" w:cs="Arial"/>
          <w:b/>
          <w:bCs/>
          <w:sz w:val="16"/>
          <w:szCs w:val="16"/>
        </w:rPr>
      </w:pPr>
    </w:p>
    <w:sectPr w:rsidR="00B2092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603BD" w14:textId="77777777" w:rsidR="00BE674C" w:rsidRDefault="00BE674C">
      <w:r>
        <w:separator/>
      </w:r>
    </w:p>
  </w:endnote>
  <w:endnote w:type="continuationSeparator" w:id="0">
    <w:p w14:paraId="71EE8AE6" w14:textId="77777777" w:rsidR="00BE674C" w:rsidRDefault="00BE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BA40E4D" w14:textId="77777777" w:rsidTr="0083205E">
      <w:trPr>
        <w:tblHeader/>
      </w:trPr>
      <w:tc>
        <w:tcPr>
          <w:tcW w:w="2906" w:type="dxa"/>
          <w:shd w:val="clear" w:color="auto" w:fill="66CCFF"/>
        </w:tcPr>
        <w:p w14:paraId="649A7749" w14:textId="77777777" w:rsidR="005824AE" w:rsidRPr="00CA416E" w:rsidRDefault="005824AE" w:rsidP="009B45B9">
          <w:pPr>
            <w:ind w:right="-638"/>
            <w:rPr>
              <w:rFonts w:ascii="Arial" w:hAnsi="Arial" w:cs="Arial"/>
              <w:b/>
              <w:i/>
            </w:rPr>
          </w:pPr>
          <w:r w:rsidRPr="00CA416E">
            <w:rPr>
              <w:rFonts w:ascii="Arial" w:hAnsi="Arial" w:cs="Arial"/>
              <w:b/>
            </w:rPr>
            <w:t>ATTRI1 – Acte d’engagement</w:t>
          </w:r>
        </w:p>
      </w:tc>
      <w:tc>
        <w:tcPr>
          <w:tcW w:w="5528" w:type="dxa"/>
          <w:shd w:val="clear" w:color="auto" w:fill="66CCFF"/>
        </w:tcPr>
        <w:p w14:paraId="14DF2881" w14:textId="116DEBC1" w:rsidR="005824AE" w:rsidRPr="00CA416E" w:rsidRDefault="00DE4393" w:rsidP="00B31D8D">
          <w:pPr>
            <w:jc w:val="both"/>
            <w:rPr>
              <w:rFonts w:ascii="Arial" w:hAnsi="Arial" w:cs="Arial"/>
              <w:b/>
            </w:rPr>
          </w:pPr>
          <w:r>
            <w:rPr>
              <w:rFonts w:ascii="Arial" w:hAnsi="Arial" w:cs="Arial"/>
              <w:b/>
              <w:i/>
            </w:rPr>
            <w:t>2026-02</w:t>
          </w:r>
          <w:r w:rsidR="00C073CC" w:rsidRPr="00CA416E">
            <w:rPr>
              <w:rFonts w:ascii="Arial" w:hAnsi="Arial" w:cs="Arial"/>
              <w:b/>
              <w:i/>
            </w:rPr>
            <w:t>-</w:t>
          </w:r>
          <w:r w:rsidR="00305D8C" w:rsidRPr="00CA416E">
            <w:rPr>
              <w:rFonts w:ascii="Arial" w:hAnsi="Arial" w:cs="Arial"/>
              <w:b/>
              <w:bCs/>
            </w:rPr>
            <w:t xml:space="preserve"> </w:t>
          </w:r>
          <w:r w:rsidR="006F1A84">
            <w:rPr>
              <w:rFonts w:ascii="Arial" w:hAnsi="Arial" w:cs="Arial"/>
              <w:b/>
              <w:bCs/>
            </w:rPr>
            <w:t>Refonte du site internet de la Fémis</w:t>
          </w:r>
          <w:r w:rsidR="00B31D8D" w:rsidRPr="00CA416E">
            <w:rPr>
              <w:rFonts w:ascii="Arial" w:hAnsi="Arial" w:cs="Arial"/>
              <w:b/>
              <w:bCs/>
            </w:rPr>
            <w:t>.</w:t>
          </w:r>
        </w:p>
      </w:tc>
      <w:tc>
        <w:tcPr>
          <w:tcW w:w="896" w:type="dxa"/>
          <w:shd w:val="clear" w:color="auto" w:fill="66CCFF"/>
        </w:tcPr>
        <w:p w14:paraId="50218F70"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288ACD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03C92">
            <w:rPr>
              <w:rStyle w:val="Numrodepage"/>
              <w:rFonts w:cs="Arial"/>
              <w:b/>
              <w:noProof/>
            </w:rPr>
            <w:t>1</w:t>
          </w:r>
          <w:r>
            <w:rPr>
              <w:rStyle w:val="Numrodepage"/>
              <w:rFonts w:cs="Arial"/>
              <w:b/>
            </w:rPr>
            <w:fldChar w:fldCharType="end"/>
          </w:r>
        </w:p>
      </w:tc>
      <w:tc>
        <w:tcPr>
          <w:tcW w:w="165" w:type="dxa"/>
          <w:shd w:val="clear" w:color="auto" w:fill="66CCFF"/>
        </w:tcPr>
        <w:p w14:paraId="405B257F" w14:textId="77777777" w:rsidR="005824AE" w:rsidRDefault="005824AE">
          <w:pPr>
            <w:jc w:val="center"/>
          </w:pPr>
          <w:r>
            <w:rPr>
              <w:rFonts w:ascii="Arial" w:hAnsi="Arial" w:cs="Arial"/>
              <w:b/>
            </w:rPr>
            <w:t>/</w:t>
          </w:r>
        </w:p>
      </w:tc>
      <w:tc>
        <w:tcPr>
          <w:tcW w:w="544" w:type="dxa"/>
          <w:shd w:val="clear" w:color="auto" w:fill="66CCFF"/>
        </w:tcPr>
        <w:p w14:paraId="03BA42DF"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03C92">
            <w:rPr>
              <w:rStyle w:val="Numrodepage"/>
              <w:rFonts w:cs="Arial"/>
              <w:b/>
              <w:noProof/>
            </w:rPr>
            <w:t>6</w:t>
          </w:r>
          <w:r>
            <w:rPr>
              <w:rStyle w:val="Numrodepage"/>
              <w:rFonts w:cs="Arial"/>
              <w:b/>
            </w:rPr>
            <w:fldChar w:fldCharType="end"/>
          </w:r>
        </w:p>
      </w:tc>
    </w:tr>
  </w:tbl>
  <w:p w14:paraId="7FC556AB"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CEC52" w14:textId="77777777" w:rsidR="00BE674C" w:rsidRDefault="00BE674C">
      <w:r>
        <w:separator/>
      </w:r>
    </w:p>
  </w:footnote>
  <w:footnote w:type="continuationSeparator" w:id="0">
    <w:p w14:paraId="6A00884C" w14:textId="77777777" w:rsidR="00BE674C" w:rsidRDefault="00BE674C">
      <w:r>
        <w:continuationSeparator/>
      </w:r>
    </w:p>
  </w:footnote>
  <w:footnote w:id="1">
    <w:p w14:paraId="4268D17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33D786D"/>
    <w:multiLevelType w:val="hybridMultilevel"/>
    <w:tmpl w:val="90DCEF1A"/>
    <w:lvl w:ilvl="0" w:tplc="EBAA7564">
      <w:start w:val="3"/>
      <w:numFmt w:val="bullet"/>
      <w:lvlText w:val="-"/>
      <w:lvlJc w:val="left"/>
      <w:pPr>
        <w:tabs>
          <w:tab w:val="num" w:pos="720"/>
        </w:tabs>
        <w:ind w:left="720" w:hanging="360"/>
      </w:pPr>
      <w:rPr>
        <w:rFonts w:ascii="Verdana" w:eastAsia="Times New Roman" w:hAnsi="Verdana" w:hint="default"/>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61298868">
    <w:abstractNumId w:val="0"/>
  </w:num>
  <w:num w:numId="2" w16cid:durableId="474220246">
    <w:abstractNumId w:val="1"/>
  </w:num>
  <w:num w:numId="3" w16cid:durableId="2117478080">
    <w:abstractNumId w:val="2"/>
  </w:num>
  <w:num w:numId="4" w16cid:durableId="1309699943">
    <w:abstractNumId w:val="5"/>
  </w:num>
  <w:num w:numId="5" w16cid:durableId="622927143">
    <w:abstractNumId w:val="4"/>
  </w:num>
  <w:num w:numId="6" w16cid:durableId="631060336">
    <w:abstractNumId w:val="6"/>
  </w:num>
  <w:num w:numId="7" w16cid:durableId="726265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4B89"/>
    <w:rsid w:val="00032A39"/>
    <w:rsid w:val="00036500"/>
    <w:rsid w:val="00054A67"/>
    <w:rsid w:val="00067F94"/>
    <w:rsid w:val="0009421E"/>
    <w:rsid w:val="00096F2A"/>
    <w:rsid w:val="000A2E05"/>
    <w:rsid w:val="000D470E"/>
    <w:rsid w:val="000E0020"/>
    <w:rsid w:val="000E026E"/>
    <w:rsid w:val="00103C92"/>
    <w:rsid w:val="001422D8"/>
    <w:rsid w:val="00156924"/>
    <w:rsid w:val="00166B56"/>
    <w:rsid w:val="00174505"/>
    <w:rsid w:val="001B44B0"/>
    <w:rsid w:val="001C40C0"/>
    <w:rsid w:val="001C733C"/>
    <w:rsid w:val="001D40D6"/>
    <w:rsid w:val="0021527A"/>
    <w:rsid w:val="0021797C"/>
    <w:rsid w:val="00220A08"/>
    <w:rsid w:val="00225A1A"/>
    <w:rsid w:val="002469A2"/>
    <w:rsid w:val="002626FF"/>
    <w:rsid w:val="002904AF"/>
    <w:rsid w:val="0029327E"/>
    <w:rsid w:val="002A6600"/>
    <w:rsid w:val="002B1A3E"/>
    <w:rsid w:val="002C2CA3"/>
    <w:rsid w:val="002C4B3E"/>
    <w:rsid w:val="002C79D6"/>
    <w:rsid w:val="002D6709"/>
    <w:rsid w:val="002E56C1"/>
    <w:rsid w:val="00303BA8"/>
    <w:rsid w:val="0030534E"/>
    <w:rsid w:val="00305D8C"/>
    <w:rsid w:val="00332B12"/>
    <w:rsid w:val="00354C04"/>
    <w:rsid w:val="00385E76"/>
    <w:rsid w:val="003A7270"/>
    <w:rsid w:val="003D6BA8"/>
    <w:rsid w:val="00430ADC"/>
    <w:rsid w:val="004353FC"/>
    <w:rsid w:val="0043706E"/>
    <w:rsid w:val="0044597F"/>
    <w:rsid w:val="00474B52"/>
    <w:rsid w:val="00491A93"/>
    <w:rsid w:val="0049798C"/>
    <w:rsid w:val="004A7169"/>
    <w:rsid w:val="004C5755"/>
    <w:rsid w:val="004E75A6"/>
    <w:rsid w:val="00514DAF"/>
    <w:rsid w:val="00532EC7"/>
    <w:rsid w:val="00541CA3"/>
    <w:rsid w:val="005546A9"/>
    <w:rsid w:val="005824AE"/>
    <w:rsid w:val="005846FB"/>
    <w:rsid w:val="005A05C1"/>
    <w:rsid w:val="005A4A3B"/>
    <w:rsid w:val="005A4CB5"/>
    <w:rsid w:val="005B2316"/>
    <w:rsid w:val="005E400F"/>
    <w:rsid w:val="005F0DCE"/>
    <w:rsid w:val="005F606D"/>
    <w:rsid w:val="0061068C"/>
    <w:rsid w:val="0064560F"/>
    <w:rsid w:val="00660727"/>
    <w:rsid w:val="00662A86"/>
    <w:rsid w:val="00673108"/>
    <w:rsid w:val="00684F66"/>
    <w:rsid w:val="006A37B0"/>
    <w:rsid w:val="006B5057"/>
    <w:rsid w:val="006B53CA"/>
    <w:rsid w:val="006C4338"/>
    <w:rsid w:val="006D2DE0"/>
    <w:rsid w:val="006E2433"/>
    <w:rsid w:val="006F1A84"/>
    <w:rsid w:val="006F3DF9"/>
    <w:rsid w:val="007060E5"/>
    <w:rsid w:val="00710FC9"/>
    <w:rsid w:val="00710FD6"/>
    <w:rsid w:val="00717F9E"/>
    <w:rsid w:val="00730A78"/>
    <w:rsid w:val="0075612A"/>
    <w:rsid w:val="00757151"/>
    <w:rsid w:val="0076519E"/>
    <w:rsid w:val="00785BC3"/>
    <w:rsid w:val="007909E0"/>
    <w:rsid w:val="00791E01"/>
    <w:rsid w:val="0079785C"/>
    <w:rsid w:val="007A26D0"/>
    <w:rsid w:val="007C3F01"/>
    <w:rsid w:val="007C7CF3"/>
    <w:rsid w:val="007D4001"/>
    <w:rsid w:val="007D7A65"/>
    <w:rsid w:val="007F68A6"/>
    <w:rsid w:val="0083205E"/>
    <w:rsid w:val="00840934"/>
    <w:rsid w:val="00844DAA"/>
    <w:rsid w:val="008450C7"/>
    <w:rsid w:val="00876A73"/>
    <w:rsid w:val="008B2A38"/>
    <w:rsid w:val="008C2F11"/>
    <w:rsid w:val="008E4500"/>
    <w:rsid w:val="00905073"/>
    <w:rsid w:val="00930479"/>
    <w:rsid w:val="00930A5C"/>
    <w:rsid w:val="00934503"/>
    <w:rsid w:val="00972598"/>
    <w:rsid w:val="00983FF3"/>
    <w:rsid w:val="009B1CD0"/>
    <w:rsid w:val="009B45B9"/>
    <w:rsid w:val="009B5987"/>
    <w:rsid w:val="009C4738"/>
    <w:rsid w:val="009D2A17"/>
    <w:rsid w:val="009D661E"/>
    <w:rsid w:val="00A32628"/>
    <w:rsid w:val="00A34D04"/>
    <w:rsid w:val="00A41DB2"/>
    <w:rsid w:val="00A768E9"/>
    <w:rsid w:val="00A8437B"/>
    <w:rsid w:val="00AB5D72"/>
    <w:rsid w:val="00AE7831"/>
    <w:rsid w:val="00AF1E0B"/>
    <w:rsid w:val="00B02608"/>
    <w:rsid w:val="00B0289C"/>
    <w:rsid w:val="00B054DA"/>
    <w:rsid w:val="00B20920"/>
    <w:rsid w:val="00B31D8D"/>
    <w:rsid w:val="00B32F5B"/>
    <w:rsid w:val="00B35510"/>
    <w:rsid w:val="00B500A6"/>
    <w:rsid w:val="00B663FD"/>
    <w:rsid w:val="00B87564"/>
    <w:rsid w:val="00BA013F"/>
    <w:rsid w:val="00BA44E5"/>
    <w:rsid w:val="00BA623B"/>
    <w:rsid w:val="00BB6D16"/>
    <w:rsid w:val="00BC266F"/>
    <w:rsid w:val="00BD767E"/>
    <w:rsid w:val="00BE6078"/>
    <w:rsid w:val="00BE674C"/>
    <w:rsid w:val="00BF30DD"/>
    <w:rsid w:val="00C073CC"/>
    <w:rsid w:val="00C23457"/>
    <w:rsid w:val="00C36C9D"/>
    <w:rsid w:val="00C41E6C"/>
    <w:rsid w:val="00C548ED"/>
    <w:rsid w:val="00C630AD"/>
    <w:rsid w:val="00C80F3A"/>
    <w:rsid w:val="00C83930"/>
    <w:rsid w:val="00C91060"/>
    <w:rsid w:val="00C911FE"/>
    <w:rsid w:val="00CA416E"/>
    <w:rsid w:val="00CD185D"/>
    <w:rsid w:val="00CD46CC"/>
    <w:rsid w:val="00CD5441"/>
    <w:rsid w:val="00CE67FD"/>
    <w:rsid w:val="00D26AD2"/>
    <w:rsid w:val="00D337D7"/>
    <w:rsid w:val="00D34297"/>
    <w:rsid w:val="00D412FD"/>
    <w:rsid w:val="00D46BC7"/>
    <w:rsid w:val="00D61982"/>
    <w:rsid w:val="00D90A00"/>
    <w:rsid w:val="00DE16D5"/>
    <w:rsid w:val="00DE41D4"/>
    <w:rsid w:val="00DE4393"/>
    <w:rsid w:val="00E20DB0"/>
    <w:rsid w:val="00E258F4"/>
    <w:rsid w:val="00E47798"/>
    <w:rsid w:val="00E74C76"/>
    <w:rsid w:val="00E96FF6"/>
    <w:rsid w:val="00EE4CE0"/>
    <w:rsid w:val="00EE5D0E"/>
    <w:rsid w:val="00F07C48"/>
    <w:rsid w:val="00F635C3"/>
    <w:rsid w:val="00F7026A"/>
    <w:rsid w:val="00F92811"/>
    <w:rsid w:val="00FE48C9"/>
    <w:rsid w:val="03BD3EFD"/>
    <w:rsid w:val="058EEBB9"/>
    <w:rsid w:val="07F20DBA"/>
    <w:rsid w:val="0D6B5120"/>
    <w:rsid w:val="105DA7BC"/>
    <w:rsid w:val="13637876"/>
    <w:rsid w:val="1A319E2A"/>
    <w:rsid w:val="1CFC4940"/>
    <w:rsid w:val="2220E812"/>
    <w:rsid w:val="2826DAF1"/>
    <w:rsid w:val="2C1232EE"/>
    <w:rsid w:val="35FD488A"/>
    <w:rsid w:val="38489827"/>
    <w:rsid w:val="39CED4F1"/>
    <w:rsid w:val="3D54CD64"/>
    <w:rsid w:val="45B61907"/>
    <w:rsid w:val="4809F77A"/>
    <w:rsid w:val="4C268E21"/>
    <w:rsid w:val="4DEBCBB8"/>
    <w:rsid w:val="52C60D44"/>
    <w:rsid w:val="5418CD10"/>
    <w:rsid w:val="5557367B"/>
    <w:rsid w:val="59EA192D"/>
    <w:rsid w:val="5D5268FB"/>
    <w:rsid w:val="5F22E56C"/>
    <w:rsid w:val="65A06C65"/>
    <w:rsid w:val="71651BDD"/>
    <w:rsid w:val="7433EE07"/>
    <w:rsid w:val="7552B1AE"/>
    <w:rsid w:val="778243A3"/>
    <w:rsid w:val="7AA4C4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20D8712"/>
  <w15:chartTrackingRefBased/>
  <w15:docId w15:val="{4A9AAA1D-E539-407A-95B3-5D6BEAE5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uiPriority w:val="99"/>
    <w:semiHidden/>
    <w:unhideWhenUsed/>
    <w:rsid w:val="00DE41D4"/>
    <w:rPr>
      <w:color w:val="605E5C"/>
      <w:shd w:val="clear" w:color="auto" w:fill="E1DFDD"/>
    </w:rPr>
  </w:style>
  <w:style w:type="character" w:styleId="Lienhypertextesuivivisit">
    <w:name w:val="FollowedHyperlink"/>
    <w:uiPriority w:val="99"/>
    <w:semiHidden/>
    <w:unhideWhenUsed/>
    <w:rsid w:val="00DE41D4"/>
    <w:rPr>
      <w:color w:val="954F72"/>
      <w:u w:val="single"/>
    </w:rPr>
  </w:style>
  <w:style w:type="paragraph" w:customStyle="1" w:styleId="Corpsdetexte22">
    <w:name w:val="Corps de texte 22"/>
    <w:basedOn w:val="Normal"/>
    <w:rsid w:val="00B31D8D"/>
    <w:pPr>
      <w:suppressAutoHyphens w:val="0"/>
      <w:jc w:val="both"/>
    </w:pPr>
    <w:rPr>
      <w:rFonts w:ascii="Times New Roman" w:hAnsi="Times New Roman"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mailto:e.ledanois@femi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hyperlink" Target="mailto:y.dame@femi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D5B327CD9A664CA53E9D60F34C168D" ma:contentTypeVersion="3" ma:contentTypeDescription="Crée un document." ma:contentTypeScope="" ma:versionID="1b279769ea7c70c6a010c7103883deea">
  <xsd:schema xmlns:xsd="http://www.w3.org/2001/XMLSchema" xmlns:xs="http://www.w3.org/2001/XMLSchema" xmlns:p="http://schemas.microsoft.com/office/2006/metadata/properties" xmlns:ns2="61910152-8952-4510-8368-37aa72d848e9" targetNamespace="http://schemas.microsoft.com/office/2006/metadata/properties" ma:root="true" ma:fieldsID="9a5c3544f5d57932e936cdaea61f9854" ns2:_="">
    <xsd:import namespace="61910152-8952-4510-8368-37aa72d848e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10152-8952-4510-8368-37aa72d8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13EBD3-B734-46FA-B566-C7844F1C1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10152-8952-4510-8368-37aa72d8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2A2C29-14FD-473D-9D1C-E0B3E0631D81}">
  <ds:schemaRefs>
    <ds:schemaRef ds:uri="http://schemas.microsoft.com/sharepoint/v3/contenttype/forms"/>
  </ds:schemaRefs>
</ds:datastoreItem>
</file>

<file path=customXml/itemProps3.xml><?xml version="1.0" encoding="utf-8"?>
<ds:datastoreItem xmlns:ds="http://schemas.openxmlformats.org/officeDocument/2006/customXml" ds:itemID="{8EB89435-FDE0-4D2C-9A6E-545A65D5C151}">
  <ds:schemaRefs>
    <ds:schemaRef ds:uri="http://schemas.openxmlformats.org/officeDocument/2006/bibliography"/>
  </ds:schemaRefs>
</ds:datastoreItem>
</file>

<file path=customXml/itemProps4.xml><?xml version="1.0" encoding="utf-8"?>
<ds:datastoreItem xmlns:ds="http://schemas.openxmlformats.org/officeDocument/2006/customXml" ds:itemID="{6F9FDCD3-3D7E-4306-80C1-BDB6AC58A3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DC1TYP_F.DOT</Template>
  <TotalTime>43</TotalTime>
  <Pages>10</Pages>
  <Words>2645</Words>
  <Characters>14553</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Vincent FRANCOIS</cp:lastModifiedBy>
  <cp:revision>28</cp:revision>
  <cp:lastPrinted>2016-11-04T12:53:00Z</cp:lastPrinted>
  <dcterms:created xsi:type="dcterms:W3CDTF">2026-03-10T15:13:00Z</dcterms:created>
  <dcterms:modified xsi:type="dcterms:W3CDTF">2026-03-19T18:36:00Z</dcterms:modified>
</cp:coreProperties>
</file>